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C04" w:rsidRDefault="00C53C04" w:rsidP="00C53C04">
      <w:pPr>
        <w:tabs>
          <w:tab w:val="left" w:pos="709"/>
        </w:tabs>
        <w:jc w:val="center"/>
        <w:rPr>
          <w:sz w:val="28"/>
          <w:szCs w:val="28"/>
        </w:rPr>
      </w:pPr>
    </w:p>
    <w:p w:rsidR="00C53C04" w:rsidRDefault="00466C9E" w:rsidP="00C53C04">
      <w:pPr>
        <w:tabs>
          <w:tab w:val="left" w:pos="709"/>
        </w:tabs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-271145</wp:posOffset>
            </wp:positionV>
            <wp:extent cx="989330" cy="1077595"/>
            <wp:effectExtent l="19050" t="0" r="127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8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0775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C04">
        <w:rPr>
          <w:sz w:val="28"/>
          <w:szCs w:val="28"/>
        </w:rPr>
        <w:t>Российская Фед</w:t>
      </w:r>
      <w:r w:rsidR="00C53C04">
        <w:rPr>
          <w:sz w:val="28"/>
          <w:szCs w:val="28"/>
        </w:rPr>
        <w:t>е</w:t>
      </w:r>
      <w:r w:rsidR="00C53C04">
        <w:rPr>
          <w:sz w:val="28"/>
          <w:szCs w:val="28"/>
        </w:rPr>
        <w:t>рация</w:t>
      </w:r>
    </w:p>
    <w:p w:rsidR="00C53C04" w:rsidRDefault="00C53C04" w:rsidP="00C53C0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Сальского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</w:t>
      </w:r>
    </w:p>
    <w:p w:rsidR="00C53C04" w:rsidRDefault="00C53C04" w:rsidP="00C53C04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</w:t>
      </w:r>
    </w:p>
    <w:p w:rsidR="00C53C04" w:rsidRDefault="00C53C04" w:rsidP="00C53C04">
      <w:pPr>
        <w:jc w:val="center"/>
        <w:rPr>
          <w:b/>
          <w:sz w:val="16"/>
          <w:szCs w:val="16"/>
        </w:rPr>
      </w:pPr>
    </w:p>
    <w:p w:rsidR="00C53C04" w:rsidRDefault="00C53C04" w:rsidP="00C53C04">
      <w:pPr>
        <w:jc w:val="center"/>
        <w:rPr>
          <w:b/>
          <w:sz w:val="24"/>
          <w:szCs w:val="24"/>
        </w:rPr>
      </w:pPr>
    </w:p>
    <w:p w:rsidR="00C53C04" w:rsidRDefault="00C53C04" w:rsidP="00C53C04">
      <w:pPr>
        <w:jc w:val="center"/>
        <w:rPr>
          <w:b/>
          <w:sz w:val="24"/>
          <w:szCs w:val="24"/>
        </w:rPr>
      </w:pPr>
      <w:r>
        <w:pict>
          <v:line id="_x0000_s1027" style="position:absolute;left:0;text-align:left;z-index:251657216" from="-8.95pt,-.3pt" to="480.8pt,-.3pt" strokeweight="1.06mm">
            <v:stroke joinstyle="miter"/>
          </v:line>
        </w:pict>
      </w:r>
    </w:p>
    <w:p w:rsidR="00C53C04" w:rsidRDefault="00C53C04" w:rsidP="00C53C04">
      <w:pPr>
        <w:pStyle w:val="1"/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                  </w:t>
      </w:r>
      <w:r>
        <w:rPr>
          <w:b/>
          <w:sz w:val="36"/>
          <w:szCs w:val="36"/>
        </w:rPr>
        <w:t>ПОСТАНОВЛ</w:t>
      </w:r>
      <w:r>
        <w:rPr>
          <w:b/>
          <w:sz w:val="36"/>
          <w:szCs w:val="36"/>
        </w:rPr>
        <w:t>Е</w:t>
      </w:r>
      <w:r>
        <w:rPr>
          <w:b/>
          <w:sz w:val="36"/>
          <w:szCs w:val="36"/>
        </w:rPr>
        <w:t>НИЕ</w:t>
      </w:r>
    </w:p>
    <w:p w:rsidR="005B7EFD" w:rsidRPr="00563D9C" w:rsidRDefault="005B7EFD" w:rsidP="005B7EFD">
      <w:pPr>
        <w:rPr>
          <w:sz w:val="16"/>
          <w:szCs w:val="16"/>
        </w:rPr>
      </w:pPr>
    </w:p>
    <w:p w:rsidR="00C53C04" w:rsidRDefault="00C53C04" w:rsidP="00466C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66C9E">
        <w:rPr>
          <w:sz w:val="28"/>
          <w:szCs w:val="28"/>
        </w:rPr>
        <w:t>01.04.2020</w:t>
      </w:r>
      <w:r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</w:t>
      </w:r>
      <w:r>
        <w:rPr>
          <w:sz w:val="28"/>
          <w:szCs w:val="28"/>
        </w:rPr>
        <w:t xml:space="preserve">№ </w:t>
      </w:r>
      <w:r w:rsidR="00466C9E">
        <w:rPr>
          <w:sz w:val="28"/>
          <w:szCs w:val="28"/>
        </w:rPr>
        <w:t>20</w:t>
      </w:r>
    </w:p>
    <w:p w:rsidR="00C53C04" w:rsidRDefault="00C53C04" w:rsidP="00C53C04">
      <w:pPr>
        <w:jc w:val="center"/>
        <w:rPr>
          <w:sz w:val="28"/>
          <w:szCs w:val="28"/>
        </w:rPr>
      </w:pPr>
      <w:r>
        <w:rPr>
          <w:sz w:val="28"/>
          <w:szCs w:val="28"/>
        </w:rPr>
        <w:t>г. Сальск</w:t>
      </w:r>
    </w:p>
    <w:p w:rsidR="00C53C04" w:rsidRPr="00281B84" w:rsidRDefault="00C53C04" w:rsidP="00C53C04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295"/>
        <w:gridCol w:w="4713"/>
      </w:tblGrid>
      <w:tr w:rsidR="00C53C04">
        <w:tc>
          <w:tcPr>
            <w:tcW w:w="5295" w:type="dxa"/>
            <w:shd w:val="clear" w:color="auto" w:fill="auto"/>
          </w:tcPr>
          <w:p w:rsidR="00C53C04" w:rsidRDefault="00C53C04" w:rsidP="002874E8">
            <w:pPr>
              <w:snapToGrid w:val="0"/>
              <w:jc w:val="both"/>
              <w:rPr>
                <w:spacing w:val="6"/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</w:rPr>
              <w:t>О внесении изменений в пост</w:t>
            </w:r>
            <w:r>
              <w:rPr>
                <w:spacing w:val="6"/>
                <w:sz w:val="28"/>
                <w:szCs w:val="28"/>
              </w:rPr>
              <w:t>а</w:t>
            </w:r>
            <w:r>
              <w:rPr>
                <w:spacing w:val="6"/>
                <w:sz w:val="28"/>
                <w:szCs w:val="28"/>
              </w:rPr>
              <w:t>новление Адм</w:t>
            </w:r>
            <w:r w:rsidR="004C65CB">
              <w:rPr>
                <w:spacing w:val="6"/>
                <w:sz w:val="28"/>
                <w:szCs w:val="28"/>
              </w:rPr>
              <w:t>инистрации Сальского района от 28.09.2018</w:t>
            </w:r>
            <w:r>
              <w:rPr>
                <w:spacing w:val="6"/>
                <w:sz w:val="28"/>
                <w:szCs w:val="28"/>
              </w:rPr>
              <w:t xml:space="preserve"> № </w:t>
            </w:r>
            <w:r w:rsidR="004C65CB">
              <w:rPr>
                <w:spacing w:val="6"/>
                <w:sz w:val="28"/>
                <w:szCs w:val="28"/>
              </w:rPr>
              <w:t>1634</w:t>
            </w:r>
            <w:r>
              <w:rPr>
                <w:spacing w:val="6"/>
                <w:sz w:val="28"/>
                <w:szCs w:val="28"/>
              </w:rPr>
              <w:t xml:space="preserve"> «О создании антитеррористической комиссии Сал</w:t>
            </w:r>
            <w:r>
              <w:rPr>
                <w:spacing w:val="6"/>
                <w:sz w:val="28"/>
                <w:szCs w:val="28"/>
              </w:rPr>
              <w:t>ь</w:t>
            </w:r>
            <w:r>
              <w:rPr>
                <w:spacing w:val="6"/>
                <w:sz w:val="28"/>
                <w:szCs w:val="28"/>
              </w:rPr>
              <w:t>ского района»</w:t>
            </w:r>
            <w:r w:rsidR="00D40BB3">
              <w:rPr>
                <w:spacing w:val="6"/>
                <w:sz w:val="28"/>
                <w:szCs w:val="28"/>
              </w:rPr>
              <w:t xml:space="preserve"> </w:t>
            </w:r>
          </w:p>
        </w:tc>
        <w:tc>
          <w:tcPr>
            <w:tcW w:w="4713" w:type="dxa"/>
            <w:shd w:val="clear" w:color="auto" w:fill="auto"/>
          </w:tcPr>
          <w:p w:rsidR="00C53C04" w:rsidRDefault="00C53C04" w:rsidP="00C53C04">
            <w:pPr>
              <w:snapToGrid w:val="0"/>
              <w:jc w:val="both"/>
              <w:rPr>
                <w:spacing w:val="6"/>
                <w:sz w:val="28"/>
                <w:szCs w:val="28"/>
              </w:rPr>
            </w:pPr>
          </w:p>
        </w:tc>
      </w:tr>
    </w:tbl>
    <w:p w:rsidR="00C53C04" w:rsidRPr="00563D9C" w:rsidRDefault="00563D9C" w:rsidP="00563D9C">
      <w:pPr>
        <w:tabs>
          <w:tab w:val="left" w:pos="5550"/>
        </w:tabs>
        <w:jc w:val="both"/>
        <w:rPr>
          <w:spacing w:val="6"/>
          <w:sz w:val="16"/>
          <w:szCs w:val="16"/>
        </w:rPr>
      </w:pPr>
      <w:r>
        <w:rPr>
          <w:spacing w:val="6"/>
          <w:sz w:val="28"/>
        </w:rPr>
        <w:tab/>
      </w:r>
    </w:p>
    <w:p w:rsidR="004C65CB" w:rsidRDefault="004C65CB" w:rsidP="00C53C04">
      <w:pPr>
        <w:suppressAutoHyphens/>
        <w:ind w:firstLine="705"/>
        <w:jc w:val="both"/>
        <w:rPr>
          <w:spacing w:val="6"/>
          <w:sz w:val="28"/>
          <w:szCs w:val="28"/>
        </w:rPr>
      </w:pPr>
    </w:p>
    <w:p w:rsidR="00C53C04" w:rsidRDefault="00C53C04" w:rsidP="00C53C04">
      <w:pPr>
        <w:suppressAutoHyphens/>
        <w:ind w:firstLine="705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06.03.2006 № 35-ФЗ «О противодействии терроризму», Указом Президента Российской Федерации от 15.02.2006 № 116 «О мерах по противодействию терроризму», Указом Президента Российской Федерации от 26.12.2015 № 664 «О мерах по совершенствованию государственного управления в области противодействия терроризму», Концепцией противодействия терроризму в Российской Федерации, утверждённой Президентом Российской Федерации 05.10.2009</w:t>
      </w:r>
      <w:r w:rsidR="00F16315">
        <w:rPr>
          <w:spacing w:val="6"/>
          <w:sz w:val="28"/>
          <w:szCs w:val="28"/>
        </w:rPr>
        <w:t>,</w:t>
      </w:r>
      <w:r>
        <w:rPr>
          <w:spacing w:val="6"/>
          <w:sz w:val="28"/>
          <w:szCs w:val="28"/>
        </w:rPr>
        <w:t xml:space="preserve"> и в связи с произошедшими кадровыми изменениями Администрация Сальского района</w:t>
      </w:r>
    </w:p>
    <w:p w:rsidR="00C53C04" w:rsidRDefault="00C53C04" w:rsidP="00C53C04">
      <w:pPr>
        <w:jc w:val="center"/>
        <w:rPr>
          <w:b/>
          <w:spacing w:val="-10"/>
          <w:sz w:val="28"/>
          <w:szCs w:val="28"/>
        </w:rPr>
      </w:pPr>
    </w:p>
    <w:p w:rsidR="00C53C04" w:rsidRDefault="00C53C04" w:rsidP="00C53C04">
      <w:pPr>
        <w:jc w:val="center"/>
        <w:rPr>
          <w:b/>
          <w:spacing w:val="-10"/>
          <w:sz w:val="28"/>
          <w:szCs w:val="28"/>
        </w:rPr>
      </w:pPr>
      <w:r>
        <w:rPr>
          <w:b/>
          <w:spacing w:val="-10"/>
          <w:sz w:val="28"/>
          <w:szCs w:val="28"/>
        </w:rPr>
        <w:t>п о с т а н о в л я е т:</w:t>
      </w:r>
    </w:p>
    <w:p w:rsidR="00C53C04" w:rsidRPr="004C65CB" w:rsidRDefault="00C53C04" w:rsidP="00C53C04">
      <w:pPr>
        <w:suppressAutoHyphens/>
        <w:ind w:firstLine="567"/>
        <w:jc w:val="both"/>
        <w:rPr>
          <w:sz w:val="28"/>
          <w:szCs w:val="28"/>
        </w:rPr>
      </w:pPr>
    </w:p>
    <w:p w:rsidR="00C53C04" w:rsidRDefault="00C53C04" w:rsidP="00AA27BB">
      <w:pPr>
        <w:suppressAutoHyphens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1. Внести в постановление </w:t>
      </w:r>
      <w:r>
        <w:rPr>
          <w:spacing w:val="6"/>
          <w:sz w:val="28"/>
          <w:szCs w:val="28"/>
        </w:rPr>
        <w:t>Адм</w:t>
      </w:r>
      <w:r w:rsidR="004C65CB">
        <w:rPr>
          <w:spacing w:val="6"/>
          <w:sz w:val="28"/>
          <w:szCs w:val="28"/>
        </w:rPr>
        <w:t>инистрации Сальского района от 28.09.2018</w:t>
      </w:r>
      <w:r>
        <w:rPr>
          <w:spacing w:val="6"/>
          <w:sz w:val="28"/>
          <w:szCs w:val="28"/>
        </w:rPr>
        <w:t xml:space="preserve"> № </w:t>
      </w:r>
      <w:r w:rsidR="004C65CB">
        <w:rPr>
          <w:spacing w:val="6"/>
          <w:sz w:val="28"/>
          <w:szCs w:val="28"/>
        </w:rPr>
        <w:t>1634</w:t>
      </w:r>
      <w:r>
        <w:rPr>
          <w:spacing w:val="6"/>
          <w:sz w:val="28"/>
          <w:szCs w:val="28"/>
        </w:rPr>
        <w:t xml:space="preserve"> «О создании антитеррористической комиссии Сальского района»</w:t>
      </w:r>
      <w:r w:rsidR="00AA27BB">
        <w:rPr>
          <w:spacing w:val="6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следующие изменения: </w:t>
      </w:r>
    </w:p>
    <w:p w:rsidR="00C53C04" w:rsidRDefault="00C53C04" w:rsidP="00AA27BB">
      <w:pPr>
        <w:suppressAutoHyphens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1.</w:t>
      </w:r>
      <w:r w:rsidR="00451FD8">
        <w:rPr>
          <w:spacing w:val="-3"/>
          <w:sz w:val="28"/>
          <w:szCs w:val="28"/>
        </w:rPr>
        <w:t>1</w:t>
      </w:r>
      <w:r>
        <w:rPr>
          <w:spacing w:val="-3"/>
          <w:sz w:val="28"/>
          <w:szCs w:val="28"/>
        </w:rPr>
        <w:t>. Приложение № 1 изложить в редакции согласно приложению № 1 к настоящему постановлению.</w:t>
      </w:r>
    </w:p>
    <w:p w:rsidR="00C53C04" w:rsidRDefault="00C53C04" w:rsidP="00AA27BB">
      <w:pPr>
        <w:suppressAutoHyphens/>
        <w:ind w:firstLine="851"/>
        <w:jc w:val="both"/>
        <w:rPr>
          <w:spacing w:val="-3"/>
          <w:sz w:val="28"/>
          <w:szCs w:val="28"/>
        </w:rPr>
      </w:pPr>
      <w:r>
        <w:rPr>
          <w:spacing w:val="6"/>
          <w:sz w:val="28"/>
          <w:szCs w:val="28"/>
        </w:rPr>
        <w:t>1.</w:t>
      </w:r>
      <w:r w:rsidR="00451FD8">
        <w:rPr>
          <w:spacing w:val="6"/>
          <w:sz w:val="28"/>
          <w:szCs w:val="28"/>
        </w:rPr>
        <w:t>2</w:t>
      </w:r>
      <w:r>
        <w:rPr>
          <w:spacing w:val="6"/>
          <w:sz w:val="28"/>
          <w:szCs w:val="28"/>
        </w:rPr>
        <w:t xml:space="preserve">. </w:t>
      </w:r>
      <w:r>
        <w:rPr>
          <w:spacing w:val="-3"/>
          <w:sz w:val="28"/>
          <w:szCs w:val="28"/>
        </w:rPr>
        <w:t xml:space="preserve">Приложение № </w:t>
      </w:r>
      <w:r w:rsidR="000024E4">
        <w:rPr>
          <w:spacing w:val="-3"/>
          <w:sz w:val="28"/>
          <w:szCs w:val="28"/>
        </w:rPr>
        <w:t>3</w:t>
      </w:r>
      <w:r>
        <w:rPr>
          <w:spacing w:val="-3"/>
          <w:sz w:val="28"/>
          <w:szCs w:val="28"/>
        </w:rPr>
        <w:t xml:space="preserve"> изложить в редакции согласно приложению № </w:t>
      </w:r>
      <w:r w:rsidR="000024E4">
        <w:rPr>
          <w:spacing w:val="-3"/>
          <w:sz w:val="28"/>
          <w:szCs w:val="28"/>
        </w:rPr>
        <w:t>2</w:t>
      </w:r>
      <w:r>
        <w:rPr>
          <w:spacing w:val="-3"/>
          <w:sz w:val="28"/>
          <w:szCs w:val="28"/>
        </w:rPr>
        <w:t xml:space="preserve"> к настоящему постановлению.</w:t>
      </w:r>
    </w:p>
    <w:p w:rsidR="00C53C04" w:rsidRDefault="00C53C04" w:rsidP="00AA27BB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Отделу по информационным технологиям и административной реформе разместить настоящее постановление в сети Интернет на официальном сайте Администрации Сальского района.</w:t>
      </w:r>
    </w:p>
    <w:p w:rsidR="00C53C04" w:rsidRDefault="00C53C04" w:rsidP="00AA27BB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газете «Сальская степь».</w:t>
      </w:r>
    </w:p>
    <w:p w:rsidR="00AA27BB" w:rsidRDefault="00AA27BB" w:rsidP="00AA27BB">
      <w:pPr>
        <w:suppressAutoHyphens/>
        <w:ind w:firstLine="851"/>
        <w:jc w:val="both"/>
        <w:rPr>
          <w:sz w:val="28"/>
          <w:szCs w:val="28"/>
        </w:rPr>
      </w:pPr>
    </w:p>
    <w:p w:rsidR="00C53C04" w:rsidRDefault="00C53C04" w:rsidP="00AA27BB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 Настоящее постановление вступает в силу после его официального опубликования.  </w:t>
      </w:r>
    </w:p>
    <w:p w:rsidR="00C53C04" w:rsidRDefault="00C53C04" w:rsidP="00AA27BB">
      <w:pPr>
        <w:suppressAutoHyphens/>
        <w:ind w:firstLine="851"/>
        <w:jc w:val="both"/>
        <w:rPr>
          <w:sz w:val="27"/>
          <w:szCs w:val="27"/>
        </w:rPr>
      </w:pPr>
      <w:r>
        <w:rPr>
          <w:sz w:val="28"/>
          <w:szCs w:val="28"/>
        </w:rPr>
        <w:t>5. Конт</w:t>
      </w:r>
      <w:r w:rsidR="0044411E">
        <w:rPr>
          <w:sz w:val="28"/>
          <w:szCs w:val="28"/>
        </w:rPr>
        <w:t xml:space="preserve">роль </w:t>
      </w:r>
      <w:r>
        <w:rPr>
          <w:sz w:val="28"/>
          <w:szCs w:val="28"/>
        </w:rPr>
        <w:t>за выполнением</w:t>
      </w:r>
      <w:r w:rsidR="00F97AA3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постановления возложить </w:t>
      </w:r>
      <w:r w:rsidR="00563D9C">
        <w:rPr>
          <w:sz w:val="28"/>
          <w:szCs w:val="28"/>
        </w:rPr>
        <w:t>на</w:t>
      </w:r>
      <w:r w:rsidR="00281B84">
        <w:rPr>
          <w:sz w:val="28"/>
          <w:szCs w:val="28"/>
        </w:rPr>
        <w:t xml:space="preserve"> </w:t>
      </w:r>
      <w:r w:rsidR="00563D9C">
        <w:rPr>
          <w:sz w:val="28"/>
          <w:szCs w:val="28"/>
        </w:rPr>
        <w:t>п</w:t>
      </w:r>
      <w:r w:rsidR="0044411E">
        <w:rPr>
          <w:sz w:val="28"/>
          <w:szCs w:val="28"/>
        </w:rPr>
        <w:t xml:space="preserve">ервого </w:t>
      </w:r>
      <w:r w:rsidR="00B65E9A">
        <w:rPr>
          <w:sz w:val="28"/>
          <w:szCs w:val="28"/>
        </w:rPr>
        <w:t>з</w:t>
      </w:r>
      <w:r w:rsidR="00B65E9A" w:rsidRPr="006B0A3E">
        <w:rPr>
          <w:sz w:val="28"/>
          <w:szCs w:val="28"/>
        </w:rPr>
        <w:t>аместител</w:t>
      </w:r>
      <w:r w:rsidR="00B65E9A">
        <w:rPr>
          <w:sz w:val="28"/>
          <w:szCs w:val="28"/>
        </w:rPr>
        <w:t>я</w:t>
      </w:r>
      <w:r w:rsidR="00B65E9A" w:rsidRPr="006B0A3E">
        <w:rPr>
          <w:sz w:val="28"/>
          <w:szCs w:val="28"/>
        </w:rPr>
        <w:t xml:space="preserve"> главы Администрации</w:t>
      </w:r>
      <w:r w:rsidR="00B65E9A">
        <w:rPr>
          <w:sz w:val="28"/>
          <w:szCs w:val="28"/>
        </w:rPr>
        <w:t xml:space="preserve"> </w:t>
      </w:r>
      <w:r w:rsidR="00B65E9A" w:rsidRPr="006B0A3E">
        <w:rPr>
          <w:sz w:val="28"/>
          <w:szCs w:val="28"/>
        </w:rPr>
        <w:t>- начальник</w:t>
      </w:r>
      <w:r w:rsidR="0044411E">
        <w:rPr>
          <w:sz w:val="28"/>
          <w:szCs w:val="28"/>
        </w:rPr>
        <w:t>а</w:t>
      </w:r>
      <w:r w:rsidR="00B65E9A" w:rsidRPr="006B0A3E">
        <w:rPr>
          <w:sz w:val="28"/>
          <w:szCs w:val="28"/>
        </w:rPr>
        <w:t xml:space="preserve"> управления сельского хозяйства</w:t>
      </w:r>
      <w:r w:rsidR="00B65E9A">
        <w:rPr>
          <w:sz w:val="28"/>
          <w:szCs w:val="28"/>
        </w:rPr>
        <w:t xml:space="preserve"> </w:t>
      </w:r>
      <w:r w:rsidR="00B65E9A" w:rsidRPr="006B0A3E">
        <w:rPr>
          <w:sz w:val="28"/>
          <w:szCs w:val="28"/>
        </w:rPr>
        <w:t>и охраны окружающей среды</w:t>
      </w:r>
      <w:r w:rsidR="00B65E9A">
        <w:rPr>
          <w:sz w:val="28"/>
          <w:szCs w:val="28"/>
        </w:rPr>
        <w:t xml:space="preserve"> </w:t>
      </w:r>
      <w:r w:rsidR="004C65CB">
        <w:rPr>
          <w:sz w:val="28"/>
          <w:szCs w:val="28"/>
        </w:rPr>
        <w:t>Головнева А.Н.</w:t>
      </w:r>
    </w:p>
    <w:p w:rsidR="00C53C04" w:rsidRPr="00735545" w:rsidRDefault="00C53C04" w:rsidP="00C53C04">
      <w:pPr>
        <w:shd w:val="clear" w:color="auto" w:fill="FFFFFF"/>
        <w:ind w:right="-113" w:firstLine="709"/>
        <w:jc w:val="both"/>
        <w:rPr>
          <w:sz w:val="28"/>
          <w:szCs w:val="28"/>
        </w:rPr>
      </w:pPr>
    </w:p>
    <w:p w:rsidR="00C53C04" w:rsidRPr="00735545" w:rsidRDefault="00C53C04" w:rsidP="00C53C04">
      <w:pPr>
        <w:shd w:val="clear" w:color="auto" w:fill="FFFFFF"/>
        <w:ind w:right="-113" w:firstLine="709"/>
        <w:jc w:val="both"/>
        <w:rPr>
          <w:sz w:val="28"/>
          <w:szCs w:val="28"/>
        </w:rPr>
      </w:pPr>
    </w:p>
    <w:p w:rsidR="00B65E9A" w:rsidRPr="00735545" w:rsidRDefault="00B65E9A" w:rsidP="00C53C04">
      <w:pPr>
        <w:shd w:val="clear" w:color="auto" w:fill="FFFFFF"/>
        <w:ind w:right="-113" w:firstLine="709"/>
        <w:jc w:val="both"/>
        <w:rPr>
          <w:sz w:val="28"/>
          <w:szCs w:val="28"/>
        </w:rPr>
      </w:pPr>
    </w:p>
    <w:p w:rsidR="00C53C04" w:rsidRDefault="00C53C04" w:rsidP="00C53C04">
      <w:pPr>
        <w:shd w:val="clear" w:color="auto" w:fill="FFFFFF"/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53C04" w:rsidRDefault="00C53C04" w:rsidP="00C53C04">
      <w:pPr>
        <w:shd w:val="clear" w:color="auto" w:fill="FFFFFF"/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>Сальского района                                                                               В.И. Березо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</w:t>
      </w:r>
    </w:p>
    <w:p w:rsidR="00FE2866" w:rsidRDefault="00FE2866" w:rsidP="00FE2866">
      <w:pPr>
        <w:shd w:val="clear" w:color="auto" w:fill="FFFFFF"/>
        <w:ind w:right="-113"/>
        <w:jc w:val="both"/>
        <w:rPr>
          <w:sz w:val="28"/>
          <w:szCs w:val="28"/>
        </w:rPr>
      </w:pPr>
    </w:p>
    <w:p w:rsidR="00FE2866" w:rsidRDefault="00FE2866" w:rsidP="00FE2866">
      <w:pPr>
        <w:shd w:val="clear" w:color="auto" w:fill="FFFFFF"/>
        <w:ind w:right="-113"/>
        <w:jc w:val="both"/>
        <w:rPr>
          <w:sz w:val="28"/>
          <w:szCs w:val="28"/>
        </w:rPr>
      </w:pPr>
    </w:p>
    <w:p w:rsidR="00FE2866" w:rsidRDefault="00FE2866" w:rsidP="00FE2866">
      <w:pPr>
        <w:shd w:val="clear" w:color="auto" w:fill="FFFFFF"/>
        <w:ind w:right="-113"/>
        <w:jc w:val="both"/>
        <w:rPr>
          <w:sz w:val="28"/>
          <w:szCs w:val="28"/>
        </w:rPr>
      </w:pPr>
    </w:p>
    <w:p w:rsidR="00FE2866" w:rsidRDefault="00FE2866" w:rsidP="00FE2866">
      <w:pPr>
        <w:shd w:val="clear" w:color="auto" w:fill="FFFFFF"/>
        <w:ind w:right="-113"/>
        <w:jc w:val="both"/>
        <w:rPr>
          <w:sz w:val="28"/>
          <w:szCs w:val="28"/>
        </w:rPr>
      </w:pPr>
    </w:p>
    <w:p w:rsidR="00FE2866" w:rsidRDefault="00FE2866" w:rsidP="00FE2866">
      <w:pPr>
        <w:shd w:val="clear" w:color="auto" w:fill="FFFFFF"/>
        <w:ind w:right="-113"/>
        <w:jc w:val="both"/>
        <w:rPr>
          <w:sz w:val="28"/>
          <w:szCs w:val="28"/>
        </w:rPr>
      </w:pPr>
    </w:p>
    <w:p w:rsidR="00C53C04" w:rsidRDefault="00C53C04" w:rsidP="00FE2866">
      <w:pPr>
        <w:shd w:val="clear" w:color="auto" w:fill="FFFFFF"/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вносит </w:t>
      </w:r>
    </w:p>
    <w:p w:rsidR="00C53C04" w:rsidRDefault="00C53C04" w:rsidP="00FE2866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 по противодействию экстремизму и терроризму,</w:t>
      </w:r>
    </w:p>
    <w:p w:rsidR="00C53C04" w:rsidRDefault="00C53C04" w:rsidP="00FE2866">
      <w:pPr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взаимодействию с политическими партиями,</w:t>
      </w:r>
    </w:p>
    <w:p w:rsidR="00C53C04" w:rsidRDefault="00C53C04" w:rsidP="00FE2866">
      <w:pPr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общественными организациями, национальными</w:t>
      </w:r>
    </w:p>
    <w:p w:rsidR="00C53C04" w:rsidRDefault="00C53C04" w:rsidP="00FE2866">
      <w:pPr>
        <w:jc w:val="both"/>
        <w:rPr>
          <w:sz w:val="28"/>
          <w:szCs w:val="28"/>
        </w:rPr>
      </w:pPr>
      <w:r>
        <w:rPr>
          <w:sz w:val="28"/>
          <w:szCs w:val="28"/>
        </w:rPr>
        <w:t>диаспорами и религиозными объединениями</w:t>
      </w:r>
    </w:p>
    <w:p w:rsidR="00C53C04" w:rsidRDefault="00C53C04" w:rsidP="00FE2866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Сальского района</w:t>
      </w:r>
    </w:p>
    <w:p w:rsidR="00BA4442" w:rsidRDefault="00E57DA9" w:rsidP="00FE2866">
      <w:pPr>
        <w:jc w:val="both"/>
        <w:rPr>
          <w:sz w:val="28"/>
          <w:szCs w:val="28"/>
        </w:rPr>
      </w:pPr>
      <w:r>
        <w:rPr>
          <w:sz w:val="28"/>
          <w:szCs w:val="28"/>
        </w:rPr>
        <w:t>Мандрыкин</w:t>
      </w:r>
      <w:r w:rsidR="00563D9C" w:rsidRPr="00563D9C">
        <w:rPr>
          <w:sz w:val="28"/>
          <w:szCs w:val="28"/>
        </w:rPr>
        <w:t xml:space="preserve"> </w:t>
      </w:r>
      <w:r w:rsidR="00563D9C">
        <w:rPr>
          <w:sz w:val="28"/>
          <w:szCs w:val="28"/>
        </w:rPr>
        <w:t>А.С.</w:t>
      </w:r>
    </w:p>
    <w:p w:rsidR="00C53C04" w:rsidRPr="00BA4442" w:rsidRDefault="00BA4442" w:rsidP="00281B84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3675" w:type="dxa"/>
        <w:tblInd w:w="6345" w:type="dxa"/>
        <w:tblLayout w:type="fixed"/>
        <w:tblLook w:val="0000"/>
      </w:tblPr>
      <w:tblGrid>
        <w:gridCol w:w="3675"/>
      </w:tblGrid>
      <w:tr w:rsidR="00C53C04">
        <w:trPr>
          <w:trHeight w:val="1373"/>
        </w:trPr>
        <w:tc>
          <w:tcPr>
            <w:tcW w:w="3675" w:type="dxa"/>
            <w:shd w:val="clear" w:color="auto" w:fill="auto"/>
          </w:tcPr>
          <w:p w:rsidR="00C53C04" w:rsidRDefault="00C53C04" w:rsidP="00FE2866">
            <w:pPr>
              <w:snapToGrid w:val="0"/>
              <w:ind w:left="8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C53C04" w:rsidRDefault="00C53C04" w:rsidP="00FE2866">
            <w:pPr>
              <w:ind w:left="8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C53C04" w:rsidRDefault="00C53C04" w:rsidP="00FE2866">
            <w:pPr>
              <w:ind w:left="8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  <w:p w:rsidR="00C53C04" w:rsidRDefault="00C53C04" w:rsidP="00FE2866">
            <w:pPr>
              <w:ind w:left="8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Сальского района</w:t>
            </w:r>
          </w:p>
          <w:p w:rsidR="00C53C04" w:rsidRDefault="00C53C04" w:rsidP="00FE2866">
            <w:pPr>
              <w:ind w:left="8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_____№_______</w:t>
            </w:r>
          </w:p>
        </w:tc>
      </w:tr>
    </w:tbl>
    <w:p w:rsidR="00C53C04" w:rsidRDefault="00C53C04" w:rsidP="00C53C04">
      <w:pPr>
        <w:jc w:val="center"/>
        <w:rPr>
          <w:sz w:val="28"/>
          <w:szCs w:val="28"/>
        </w:rPr>
      </w:pPr>
    </w:p>
    <w:p w:rsidR="004C65CB" w:rsidRPr="0076699E" w:rsidRDefault="004C65CB" w:rsidP="004C65CB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4C65CB" w:rsidRDefault="004C65CB" w:rsidP="004C65CB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76699E">
        <w:rPr>
          <w:sz w:val="28"/>
          <w:szCs w:val="28"/>
        </w:rPr>
        <w:t>нтитеррористической коми</w:t>
      </w:r>
      <w:r w:rsidRPr="0076699E">
        <w:rPr>
          <w:sz w:val="28"/>
          <w:szCs w:val="28"/>
        </w:rPr>
        <w:t>с</w:t>
      </w:r>
      <w:r w:rsidRPr="0076699E">
        <w:rPr>
          <w:sz w:val="28"/>
          <w:szCs w:val="28"/>
        </w:rPr>
        <w:t xml:space="preserve">сии </w:t>
      </w:r>
      <w:r>
        <w:rPr>
          <w:sz w:val="28"/>
          <w:szCs w:val="28"/>
        </w:rPr>
        <w:t>Сальского района</w:t>
      </w:r>
    </w:p>
    <w:p w:rsidR="004C65CB" w:rsidRPr="0076699E" w:rsidRDefault="004C65CB" w:rsidP="004C65CB">
      <w:pPr>
        <w:jc w:val="center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3936"/>
        <w:gridCol w:w="5862"/>
      </w:tblGrid>
      <w:tr w:rsidR="004C65CB" w:rsidRPr="005201FB" w:rsidTr="00BA4B08">
        <w:trPr>
          <w:trHeight w:val="804"/>
        </w:trPr>
        <w:tc>
          <w:tcPr>
            <w:tcW w:w="3936" w:type="dxa"/>
            <w:shd w:val="clear" w:color="auto" w:fill="auto"/>
          </w:tcPr>
          <w:p w:rsidR="004C65CB" w:rsidRDefault="004C65CB" w:rsidP="004C65CB">
            <w:pPr>
              <w:tabs>
                <w:tab w:val="right" w:pos="3686"/>
              </w:tabs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Березовский</w:t>
            </w:r>
            <w:r>
              <w:rPr>
                <w:sz w:val="28"/>
                <w:szCs w:val="28"/>
              </w:rPr>
              <w:tab/>
              <w:t xml:space="preserve"> -         </w:t>
            </w:r>
          </w:p>
          <w:p w:rsidR="004C65CB" w:rsidRDefault="004C65CB" w:rsidP="004C65C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5862" w:type="dxa"/>
            <w:shd w:val="clear" w:color="auto" w:fill="auto"/>
          </w:tcPr>
          <w:p w:rsidR="004C65CB" w:rsidRDefault="004C65CB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Сальского района, председатель антитеррористической комиссии</w:t>
            </w:r>
          </w:p>
          <w:p w:rsidR="004C65CB" w:rsidRDefault="004C65CB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C65CB" w:rsidRPr="005201FB" w:rsidTr="00BA4B08">
        <w:tc>
          <w:tcPr>
            <w:tcW w:w="3936" w:type="dxa"/>
            <w:shd w:val="clear" w:color="auto" w:fill="auto"/>
          </w:tcPr>
          <w:p w:rsidR="004C65CB" w:rsidRDefault="004C65CB" w:rsidP="004C65C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Чернобай                                   -</w:t>
            </w:r>
          </w:p>
          <w:p w:rsidR="004C65CB" w:rsidRDefault="004C65CB" w:rsidP="004C65C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Сергеевич                   </w:t>
            </w:r>
          </w:p>
        </w:tc>
        <w:tc>
          <w:tcPr>
            <w:tcW w:w="5862" w:type="dxa"/>
            <w:shd w:val="clear" w:color="auto" w:fill="auto"/>
          </w:tcPr>
          <w:p w:rsidR="004C65CB" w:rsidRDefault="004C65CB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УФСБ России по                     Ростовской области в г. Сальске, заместитель председателя антитеррористической комиссии (по согласованию)</w:t>
            </w:r>
          </w:p>
          <w:p w:rsidR="004C65CB" w:rsidRDefault="004C65CB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</w:p>
        </w:tc>
      </w:tr>
      <w:tr w:rsidR="004C65CB" w:rsidRPr="005201FB" w:rsidTr="00BA4B08">
        <w:tc>
          <w:tcPr>
            <w:tcW w:w="3936" w:type="dxa"/>
            <w:shd w:val="clear" w:color="auto" w:fill="auto"/>
          </w:tcPr>
          <w:p w:rsidR="004C65CB" w:rsidRDefault="004C65CB" w:rsidP="004C65C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Головнев </w:t>
            </w:r>
            <w:r w:rsidR="00BA4B08">
              <w:rPr>
                <w:sz w:val="28"/>
                <w:szCs w:val="28"/>
              </w:rPr>
              <w:t xml:space="preserve">                                  -</w:t>
            </w:r>
          </w:p>
          <w:p w:rsidR="004C65CB" w:rsidRDefault="004C65CB" w:rsidP="004C65C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Николаевич </w:t>
            </w:r>
          </w:p>
        </w:tc>
        <w:tc>
          <w:tcPr>
            <w:tcW w:w="5862" w:type="dxa"/>
            <w:shd w:val="clear" w:color="auto" w:fill="auto"/>
          </w:tcPr>
          <w:p w:rsidR="004C65CB" w:rsidRDefault="004C65CB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</w:t>
            </w:r>
            <w:r w:rsidRPr="006B0A3E">
              <w:rPr>
                <w:sz w:val="28"/>
                <w:szCs w:val="28"/>
              </w:rPr>
              <w:t xml:space="preserve"> главы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6B0A3E">
              <w:rPr>
                <w:sz w:val="28"/>
                <w:szCs w:val="28"/>
              </w:rPr>
              <w:t>- начальник управления сельского хозяйства</w:t>
            </w:r>
            <w:r>
              <w:rPr>
                <w:sz w:val="28"/>
                <w:szCs w:val="28"/>
              </w:rPr>
              <w:t xml:space="preserve"> </w:t>
            </w:r>
            <w:r w:rsidRPr="006B0A3E">
              <w:rPr>
                <w:sz w:val="28"/>
                <w:szCs w:val="28"/>
              </w:rPr>
              <w:t>и охраны окружающей среды</w:t>
            </w:r>
            <w:r>
              <w:rPr>
                <w:sz w:val="28"/>
                <w:szCs w:val="28"/>
              </w:rPr>
              <w:t>, заместитель председателя антитеррористической комиссии</w:t>
            </w:r>
          </w:p>
          <w:p w:rsidR="004C65CB" w:rsidRDefault="004C65CB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C65CB" w:rsidRPr="005201FB" w:rsidTr="00BA4B08">
        <w:tc>
          <w:tcPr>
            <w:tcW w:w="3936" w:type="dxa"/>
            <w:shd w:val="clear" w:color="auto" w:fill="auto"/>
          </w:tcPr>
          <w:p w:rsidR="004C65CB" w:rsidRDefault="004C65CB" w:rsidP="004C65C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Мандрыкин                               -</w:t>
            </w:r>
          </w:p>
          <w:p w:rsidR="004C65CB" w:rsidRDefault="004C65CB" w:rsidP="004C65C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Алексей Сергеевич                         </w:t>
            </w:r>
          </w:p>
        </w:tc>
        <w:tc>
          <w:tcPr>
            <w:tcW w:w="5862" w:type="dxa"/>
            <w:shd w:val="clear" w:color="auto" w:fill="auto"/>
          </w:tcPr>
          <w:p w:rsidR="004C65CB" w:rsidRPr="00CC4162" w:rsidRDefault="004C65CB" w:rsidP="004C65CB">
            <w:pPr>
              <w:suppressAutoHyphens/>
              <w:snapToGrid w:val="0"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противодействию                экстремизму и терроризму, взаимодействию с политическими партиями, общественными организациями, национальными диаспорами и религиозными объединениями</w:t>
            </w:r>
            <w:r w:rsidR="00A51E69">
              <w:rPr>
                <w:sz w:val="28"/>
                <w:szCs w:val="28"/>
              </w:rPr>
              <w:t xml:space="preserve"> Администрации Сальского района</w:t>
            </w:r>
            <w:r>
              <w:rPr>
                <w:sz w:val="28"/>
                <w:szCs w:val="28"/>
              </w:rPr>
              <w:t xml:space="preserve">, секретарь антитеррористической комиссии </w:t>
            </w:r>
          </w:p>
        </w:tc>
      </w:tr>
      <w:tr w:rsidR="004C65CB" w:rsidRPr="005201FB" w:rsidTr="00BA4B08">
        <w:tc>
          <w:tcPr>
            <w:tcW w:w="9798" w:type="dxa"/>
            <w:gridSpan w:val="2"/>
            <w:shd w:val="clear" w:color="auto" w:fill="auto"/>
          </w:tcPr>
          <w:p w:rsidR="004C65CB" w:rsidRDefault="004C65CB" w:rsidP="004C65CB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4C65CB" w:rsidRDefault="004C65CB" w:rsidP="004C65C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4C65CB" w:rsidRPr="005201FB" w:rsidRDefault="004C65CB" w:rsidP="004C65CB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4C65CB" w:rsidRPr="005201FB" w:rsidTr="00436A6D">
        <w:tc>
          <w:tcPr>
            <w:tcW w:w="3936" w:type="dxa"/>
            <w:shd w:val="clear" w:color="auto" w:fill="auto"/>
          </w:tcPr>
          <w:p w:rsidR="004C65CB" w:rsidRDefault="004C65CB" w:rsidP="004C65CB">
            <w:pPr>
              <w:tabs>
                <w:tab w:val="right" w:pos="3492"/>
              </w:tabs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Басов                                          -</w:t>
            </w:r>
          </w:p>
          <w:p w:rsidR="004C65CB" w:rsidRDefault="004C65CB" w:rsidP="004C65CB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Олег Юрьевич              </w:t>
            </w:r>
          </w:p>
        </w:tc>
        <w:tc>
          <w:tcPr>
            <w:tcW w:w="5862" w:type="dxa"/>
            <w:shd w:val="clear" w:color="auto" w:fill="auto"/>
          </w:tcPr>
          <w:p w:rsidR="004C65CB" w:rsidRDefault="004C65CB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атаман </w:t>
            </w:r>
            <w:r w:rsidRPr="003F3056">
              <w:rPr>
                <w:sz w:val="28"/>
                <w:szCs w:val="28"/>
              </w:rPr>
              <w:t xml:space="preserve">Сальского округа </w:t>
            </w:r>
            <w:r>
              <w:rPr>
                <w:sz w:val="28"/>
                <w:szCs w:val="28"/>
              </w:rPr>
              <w:t>Войскового казачьего общества «Всевеликое Войско Донское» (по согласованию)</w:t>
            </w:r>
          </w:p>
          <w:p w:rsidR="004C65CB" w:rsidRDefault="004C65CB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</w:p>
        </w:tc>
      </w:tr>
      <w:tr w:rsidR="00436A6D" w:rsidRPr="005201FB" w:rsidTr="00436A6D">
        <w:tc>
          <w:tcPr>
            <w:tcW w:w="3936" w:type="dxa"/>
            <w:shd w:val="clear" w:color="auto" w:fill="auto"/>
          </w:tcPr>
          <w:p w:rsidR="00436A6D" w:rsidRDefault="00436A6D" w:rsidP="00436A6D">
            <w:pPr>
              <w:tabs>
                <w:tab w:val="right" w:pos="3492"/>
              </w:tabs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Борисенко                                 -</w:t>
            </w:r>
          </w:p>
          <w:p w:rsidR="00436A6D" w:rsidRDefault="00436A6D" w:rsidP="00436A6D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Николаевич                         </w:t>
            </w:r>
          </w:p>
        </w:tc>
        <w:tc>
          <w:tcPr>
            <w:tcW w:w="5862" w:type="dxa"/>
            <w:shd w:val="clear" w:color="auto" w:fill="auto"/>
          </w:tcPr>
          <w:p w:rsidR="00436A6D" w:rsidRDefault="00436A6D" w:rsidP="00436A6D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Сал</w:t>
            </w:r>
            <w:r w:rsidR="00233ECD">
              <w:rPr>
                <w:sz w:val="28"/>
                <w:szCs w:val="28"/>
              </w:rPr>
              <w:t>ьского городского поселения</w:t>
            </w:r>
          </w:p>
          <w:p w:rsidR="00436A6D" w:rsidRDefault="00436A6D" w:rsidP="00436A6D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6A6D" w:rsidRPr="005201FB" w:rsidTr="00436A6D">
        <w:trPr>
          <w:trHeight w:val="626"/>
        </w:trPr>
        <w:tc>
          <w:tcPr>
            <w:tcW w:w="3936" w:type="dxa"/>
            <w:shd w:val="clear" w:color="auto" w:fill="auto"/>
          </w:tcPr>
          <w:p w:rsidR="00436A6D" w:rsidRDefault="00436A6D" w:rsidP="004C65CB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Герусов                                      -</w:t>
            </w:r>
          </w:p>
          <w:p w:rsidR="00436A6D" w:rsidRDefault="00436A6D" w:rsidP="004C65CB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Андрей Владимирович   </w:t>
            </w:r>
          </w:p>
        </w:tc>
        <w:tc>
          <w:tcPr>
            <w:tcW w:w="5862" w:type="dxa"/>
            <w:shd w:val="clear" w:color="auto" w:fill="auto"/>
          </w:tcPr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военный комиссар по городу Сальск, Сальскому, Песчанокопскому и Целинскому районам Ростовской области (по согласованию)</w:t>
            </w:r>
          </w:p>
          <w:p w:rsidR="00436A6D" w:rsidRPr="00D47A24" w:rsidRDefault="00436A6D" w:rsidP="004C65CB">
            <w:pPr>
              <w:suppressAutoHyphens/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436A6D" w:rsidRPr="005201FB" w:rsidTr="00436A6D">
        <w:trPr>
          <w:trHeight w:val="626"/>
        </w:trPr>
        <w:tc>
          <w:tcPr>
            <w:tcW w:w="3936" w:type="dxa"/>
            <w:shd w:val="clear" w:color="auto" w:fill="auto"/>
          </w:tcPr>
          <w:p w:rsidR="00436A6D" w:rsidRDefault="00436A6D" w:rsidP="004C65CB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Клепиков                                   -</w:t>
            </w:r>
          </w:p>
          <w:p w:rsidR="00436A6D" w:rsidRDefault="00436A6D" w:rsidP="004C65CB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Михаил Александрович </w:t>
            </w:r>
          </w:p>
        </w:tc>
        <w:tc>
          <w:tcPr>
            <w:tcW w:w="5862" w:type="dxa"/>
            <w:shd w:val="clear" w:color="auto" w:fill="auto"/>
          </w:tcPr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Сальского межрайонного следственного отдела следственного управления Следственного комитета России по Ростовской области (по согласованию)</w:t>
            </w:r>
          </w:p>
          <w:p w:rsidR="00BA4B08" w:rsidRDefault="00BA4B08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6A6D" w:rsidRPr="005201FB" w:rsidTr="00436A6D">
        <w:trPr>
          <w:trHeight w:val="626"/>
        </w:trPr>
        <w:tc>
          <w:tcPr>
            <w:tcW w:w="3936" w:type="dxa"/>
            <w:shd w:val="clear" w:color="auto" w:fill="auto"/>
          </w:tcPr>
          <w:p w:rsidR="00436A6D" w:rsidRDefault="00436A6D" w:rsidP="004C65CB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0444ED">
              <w:rPr>
                <w:sz w:val="28"/>
                <w:szCs w:val="28"/>
              </w:rPr>
              <w:t>ривенко</w:t>
            </w:r>
            <w:r>
              <w:rPr>
                <w:sz w:val="28"/>
                <w:szCs w:val="28"/>
              </w:rPr>
              <w:t xml:space="preserve">                     </w:t>
            </w:r>
            <w:r w:rsidR="000444E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-</w:t>
            </w:r>
          </w:p>
          <w:p w:rsidR="00436A6D" w:rsidRDefault="00436A6D" w:rsidP="000444ED">
            <w:pPr>
              <w:tabs>
                <w:tab w:val="right" w:pos="2903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Алексей </w:t>
            </w:r>
            <w:r w:rsidR="000444ED">
              <w:rPr>
                <w:sz w:val="28"/>
                <w:szCs w:val="28"/>
              </w:rPr>
              <w:t>Владимирович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5862" w:type="dxa"/>
            <w:shd w:val="clear" w:color="auto" w:fill="auto"/>
          </w:tcPr>
          <w:p w:rsidR="00436A6D" w:rsidRDefault="007E63C4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="00436A6D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="00436A6D">
              <w:rPr>
                <w:sz w:val="28"/>
                <w:szCs w:val="28"/>
              </w:rPr>
              <w:t xml:space="preserve"> Сальского ЛО МВД России на транспорте (по согласованию)</w:t>
            </w:r>
          </w:p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6A6D" w:rsidRPr="005201FB" w:rsidTr="00436A6D">
        <w:trPr>
          <w:trHeight w:val="80"/>
        </w:trPr>
        <w:tc>
          <w:tcPr>
            <w:tcW w:w="3936" w:type="dxa"/>
            <w:shd w:val="clear" w:color="auto" w:fill="auto"/>
          </w:tcPr>
          <w:p w:rsidR="00436A6D" w:rsidRDefault="00436A6D" w:rsidP="004C65CB">
            <w:pPr>
              <w:tabs>
                <w:tab w:val="right" w:pos="3492"/>
              </w:tabs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Мирошниченко                        -</w:t>
            </w:r>
          </w:p>
          <w:p w:rsidR="00436A6D" w:rsidRDefault="00436A6D" w:rsidP="004C65CB">
            <w:pPr>
              <w:tabs>
                <w:tab w:val="right" w:pos="3492"/>
              </w:tabs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Евгеньевич</w:t>
            </w:r>
          </w:p>
        </w:tc>
        <w:tc>
          <w:tcPr>
            <w:tcW w:w="5862" w:type="dxa"/>
            <w:shd w:val="clear" w:color="auto" w:fill="auto"/>
          </w:tcPr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5D7AB3">
              <w:rPr>
                <w:sz w:val="28"/>
                <w:szCs w:val="28"/>
              </w:rPr>
              <w:t>начальник отдела вневедомственной охраны по Сальскому и Зимовниковскому районам - филиала ФГКУ «УВО ВНГ России по Ростовской области», майор полиции (по согласованию)</w:t>
            </w:r>
          </w:p>
          <w:p w:rsidR="00BA4B08" w:rsidRPr="005D7AB3" w:rsidRDefault="00BA4B08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6A6D" w:rsidRPr="005201FB" w:rsidTr="00436A6D">
        <w:trPr>
          <w:trHeight w:val="80"/>
        </w:trPr>
        <w:tc>
          <w:tcPr>
            <w:tcW w:w="3936" w:type="dxa"/>
            <w:shd w:val="clear" w:color="auto" w:fill="auto"/>
          </w:tcPr>
          <w:p w:rsidR="00436A6D" w:rsidRDefault="00436A6D" w:rsidP="00436A6D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Полянин                                    -</w:t>
            </w:r>
          </w:p>
          <w:p w:rsidR="00436A6D" w:rsidRDefault="00436A6D" w:rsidP="00436A6D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5862" w:type="dxa"/>
            <w:shd w:val="clear" w:color="auto" w:fill="auto"/>
          </w:tcPr>
          <w:p w:rsidR="00436A6D" w:rsidRDefault="00436A6D" w:rsidP="00436A6D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 w:rsidRPr="00021942">
              <w:rPr>
                <w:sz w:val="28"/>
                <w:szCs w:val="28"/>
              </w:rPr>
              <w:t>по муниципальному хозяйству, строительству и капитальному ремонту</w:t>
            </w:r>
          </w:p>
          <w:p w:rsidR="00436A6D" w:rsidRDefault="00436A6D" w:rsidP="00436A6D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6A6D" w:rsidRPr="005201FB" w:rsidTr="00436A6D">
        <w:tc>
          <w:tcPr>
            <w:tcW w:w="3936" w:type="dxa"/>
            <w:shd w:val="clear" w:color="auto" w:fill="auto"/>
          </w:tcPr>
          <w:p w:rsidR="00436A6D" w:rsidRDefault="00436A6D" w:rsidP="004C65C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Салюков                                    -</w:t>
            </w:r>
          </w:p>
          <w:p w:rsidR="00436A6D" w:rsidRDefault="00436A6D" w:rsidP="004C65C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Виктор Александрович    </w:t>
            </w:r>
          </w:p>
        </w:tc>
        <w:tc>
          <w:tcPr>
            <w:tcW w:w="5862" w:type="dxa"/>
            <w:shd w:val="clear" w:color="auto" w:fill="auto"/>
          </w:tcPr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 - глава Сальского района (по согласованию)</w:t>
            </w:r>
          </w:p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6A6D" w:rsidRPr="005201FB" w:rsidTr="00436A6D">
        <w:tc>
          <w:tcPr>
            <w:tcW w:w="3936" w:type="dxa"/>
            <w:shd w:val="clear" w:color="auto" w:fill="auto"/>
          </w:tcPr>
          <w:p w:rsidR="00436A6D" w:rsidRDefault="00436A6D" w:rsidP="004C65C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Сенченко                                   -</w:t>
            </w:r>
          </w:p>
          <w:p w:rsidR="00436A6D" w:rsidRDefault="00436A6D" w:rsidP="004C65C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Евгеньевна</w:t>
            </w:r>
          </w:p>
        </w:tc>
        <w:tc>
          <w:tcPr>
            <w:tcW w:w="5862" w:type="dxa"/>
            <w:shd w:val="clear" w:color="auto" w:fill="auto"/>
          </w:tcPr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образования Сальского района</w:t>
            </w:r>
          </w:p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6A6D" w:rsidRPr="005201FB" w:rsidTr="00436A6D">
        <w:tc>
          <w:tcPr>
            <w:tcW w:w="3936" w:type="dxa"/>
            <w:shd w:val="clear" w:color="auto" w:fill="auto"/>
          </w:tcPr>
          <w:p w:rsidR="00436A6D" w:rsidRDefault="00436A6D" w:rsidP="004C65CB">
            <w:pPr>
              <w:tabs>
                <w:tab w:val="right" w:pos="3492"/>
              </w:tabs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Серга                                         -</w:t>
            </w:r>
          </w:p>
          <w:p w:rsidR="00436A6D" w:rsidRDefault="00436A6D" w:rsidP="004C65CB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Геннадий Валентинович</w:t>
            </w:r>
          </w:p>
        </w:tc>
        <w:tc>
          <w:tcPr>
            <w:tcW w:w="5862" w:type="dxa"/>
            <w:shd w:val="clear" w:color="auto" w:fill="auto"/>
          </w:tcPr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2D0FB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отряда Федеральной                   противопожарной службы ГУ МЧС России по         Ростовской области (по согласованию)</w:t>
            </w:r>
          </w:p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6A6D" w:rsidRPr="005201FB" w:rsidTr="00436A6D">
        <w:tc>
          <w:tcPr>
            <w:tcW w:w="3936" w:type="dxa"/>
            <w:shd w:val="clear" w:color="auto" w:fill="auto"/>
          </w:tcPr>
          <w:p w:rsidR="00436A6D" w:rsidRDefault="00436A6D" w:rsidP="004C65CB">
            <w:pPr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                                     -</w:t>
            </w:r>
          </w:p>
          <w:p w:rsidR="00436A6D" w:rsidRDefault="00436A6D" w:rsidP="004C65C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Геннадьевич</w:t>
            </w:r>
          </w:p>
        </w:tc>
        <w:tc>
          <w:tcPr>
            <w:tcW w:w="5862" w:type="dxa"/>
            <w:shd w:val="clear" w:color="auto" w:fill="auto"/>
          </w:tcPr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МБУ Сальского района «Управление по предупреждению и ликвидации чрезвычайных ситуаций»</w:t>
            </w:r>
          </w:p>
          <w:p w:rsidR="00436A6D" w:rsidRPr="002F2B75" w:rsidRDefault="00436A6D" w:rsidP="004C65CB">
            <w:pPr>
              <w:suppressAutoHyphens/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436A6D" w:rsidRPr="005201FB" w:rsidTr="00436A6D">
        <w:trPr>
          <w:trHeight w:val="80"/>
        </w:trPr>
        <w:tc>
          <w:tcPr>
            <w:tcW w:w="3936" w:type="dxa"/>
            <w:shd w:val="clear" w:color="auto" w:fill="auto"/>
          </w:tcPr>
          <w:p w:rsidR="00436A6D" w:rsidRDefault="00436A6D" w:rsidP="004C65CB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Чебанная                                   -</w:t>
            </w:r>
          </w:p>
          <w:p w:rsidR="00436A6D" w:rsidRDefault="00436A6D" w:rsidP="004C65CB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Зинаида Алексеевна</w:t>
            </w:r>
          </w:p>
        </w:tc>
        <w:tc>
          <w:tcPr>
            <w:tcW w:w="5862" w:type="dxa"/>
            <w:shd w:val="clear" w:color="auto" w:fill="auto"/>
          </w:tcPr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по социальным вопросам  </w:t>
            </w:r>
          </w:p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6A6D" w:rsidRPr="005201FB" w:rsidTr="00436A6D">
        <w:trPr>
          <w:trHeight w:val="80"/>
        </w:trPr>
        <w:tc>
          <w:tcPr>
            <w:tcW w:w="3936" w:type="dxa"/>
            <w:shd w:val="clear" w:color="auto" w:fill="auto"/>
          </w:tcPr>
          <w:p w:rsidR="00436A6D" w:rsidRDefault="00436A6D" w:rsidP="004C65CB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Шабельник                                -Михаил Алексеевич</w:t>
            </w:r>
            <w:r>
              <w:rPr>
                <w:sz w:val="28"/>
                <w:szCs w:val="28"/>
              </w:rPr>
              <w:tab/>
              <w:t xml:space="preserve">  </w:t>
            </w:r>
          </w:p>
        </w:tc>
        <w:tc>
          <w:tcPr>
            <w:tcW w:w="5862" w:type="dxa"/>
            <w:shd w:val="clear" w:color="auto" w:fill="auto"/>
          </w:tcPr>
          <w:p w:rsidR="00436A6D" w:rsidRDefault="00436A6D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МВД России по Сальскому району (по согласованию)</w:t>
            </w:r>
          </w:p>
          <w:p w:rsidR="00436A6D" w:rsidRPr="002F2B75" w:rsidRDefault="00436A6D" w:rsidP="004C65CB">
            <w:pPr>
              <w:suppressAutoHyphens/>
              <w:snapToGrid w:val="0"/>
              <w:jc w:val="both"/>
              <w:rPr>
                <w:sz w:val="16"/>
                <w:szCs w:val="16"/>
              </w:rPr>
            </w:pPr>
          </w:p>
        </w:tc>
      </w:tr>
    </w:tbl>
    <w:p w:rsidR="00C53C04" w:rsidRDefault="00C53C04" w:rsidP="00C53C04">
      <w:pPr>
        <w:shd w:val="clear" w:color="auto" w:fill="FFFFFF"/>
        <w:rPr>
          <w:sz w:val="28"/>
          <w:szCs w:val="28"/>
        </w:rPr>
      </w:pPr>
    </w:p>
    <w:p w:rsidR="00C53C04" w:rsidRDefault="00C53C04" w:rsidP="00C53C04">
      <w:pPr>
        <w:shd w:val="clear" w:color="auto" w:fill="FFFFFF"/>
        <w:rPr>
          <w:sz w:val="28"/>
          <w:szCs w:val="28"/>
        </w:rPr>
      </w:pPr>
    </w:p>
    <w:p w:rsidR="00C53C04" w:rsidRDefault="00C53C04" w:rsidP="00C53C04">
      <w:pPr>
        <w:shd w:val="clear" w:color="auto" w:fill="FFFFFF"/>
        <w:rPr>
          <w:sz w:val="28"/>
          <w:szCs w:val="28"/>
        </w:rPr>
      </w:pPr>
    </w:p>
    <w:p w:rsidR="00C53C04" w:rsidRDefault="00C53C04" w:rsidP="00C53C04">
      <w:pPr>
        <w:shd w:val="clear" w:color="auto" w:fill="FFFFFF"/>
        <w:rPr>
          <w:sz w:val="28"/>
        </w:rPr>
      </w:pPr>
      <w:r>
        <w:rPr>
          <w:sz w:val="28"/>
        </w:rPr>
        <w:t xml:space="preserve">Начальник общего отдела                                                                    </w:t>
      </w:r>
      <w:r w:rsidR="001F5CF1">
        <w:rPr>
          <w:sz w:val="28"/>
        </w:rPr>
        <w:t>Л.И. Цирина</w:t>
      </w:r>
    </w:p>
    <w:p w:rsidR="00C53C04" w:rsidRDefault="00C53C04" w:rsidP="00FE2866">
      <w:pPr>
        <w:snapToGrid w:val="0"/>
        <w:ind w:left="885"/>
        <w:jc w:val="right"/>
        <w:rPr>
          <w:sz w:val="28"/>
          <w:szCs w:val="28"/>
        </w:rPr>
      </w:pPr>
      <w:r>
        <w:rPr>
          <w:sz w:val="28"/>
        </w:rPr>
        <w:br w:type="page"/>
      </w:r>
    </w:p>
    <w:p w:rsidR="00FE2866" w:rsidRDefault="005B7EFD" w:rsidP="005B7EFD">
      <w:pPr>
        <w:tabs>
          <w:tab w:val="right" w:pos="9893"/>
        </w:tabs>
        <w:snapToGrid w:val="0"/>
        <w:ind w:left="885"/>
        <w:rPr>
          <w:sz w:val="28"/>
          <w:szCs w:val="28"/>
        </w:rPr>
      </w:pPr>
      <w:r>
        <w:rPr>
          <w:sz w:val="28"/>
          <w:szCs w:val="28"/>
        </w:rPr>
        <w:tab/>
      </w:r>
      <w:r w:rsidR="00FE2866"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54.05pt;margin-top:-31.7pt;width:141.75pt;height:100.5pt;z-index:251658240;mso-position-horizontal-relative:text;mso-position-vertical-relative:text" strokecolor="white">
            <v:textbox>
              <w:txbxContent>
                <w:p w:rsidR="00FE2866" w:rsidRPr="00FE2866" w:rsidRDefault="00FE2866" w:rsidP="00FE2866">
                  <w:pPr>
                    <w:jc w:val="center"/>
                    <w:rPr>
                      <w:sz w:val="28"/>
                    </w:rPr>
                  </w:pPr>
                  <w:r w:rsidRPr="00FE2866">
                    <w:rPr>
                      <w:sz w:val="28"/>
                    </w:rPr>
                    <w:t>Приложение № 2</w:t>
                  </w:r>
                </w:p>
                <w:p w:rsidR="00FE2866" w:rsidRPr="00FE2866" w:rsidRDefault="00FE2866" w:rsidP="00FE2866">
                  <w:pPr>
                    <w:jc w:val="center"/>
                    <w:rPr>
                      <w:sz w:val="28"/>
                    </w:rPr>
                  </w:pPr>
                  <w:r w:rsidRPr="00FE2866">
                    <w:rPr>
                      <w:sz w:val="28"/>
                    </w:rPr>
                    <w:t>к постановлению</w:t>
                  </w:r>
                </w:p>
                <w:p w:rsidR="00FE2866" w:rsidRPr="00FE2866" w:rsidRDefault="00FE2866" w:rsidP="00FE2866">
                  <w:pPr>
                    <w:jc w:val="center"/>
                    <w:rPr>
                      <w:sz w:val="28"/>
                    </w:rPr>
                  </w:pPr>
                  <w:r w:rsidRPr="00FE2866">
                    <w:rPr>
                      <w:sz w:val="28"/>
                    </w:rPr>
                    <w:t>Администрации</w:t>
                  </w:r>
                </w:p>
                <w:p w:rsidR="00FE2866" w:rsidRPr="00FE2866" w:rsidRDefault="00FE2866" w:rsidP="00FE2866">
                  <w:pPr>
                    <w:jc w:val="center"/>
                    <w:rPr>
                      <w:sz w:val="28"/>
                    </w:rPr>
                  </w:pPr>
                  <w:r w:rsidRPr="00FE2866">
                    <w:rPr>
                      <w:sz w:val="28"/>
                    </w:rPr>
                    <w:t>Сальского района</w:t>
                  </w:r>
                </w:p>
                <w:p w:rsidR="00FE2866" w:rsidRPr="00FE2866" w:rsidRDefault="00FE2866" w:rsidP="00FE2866">
                  <w:pPr>
                    <w:jc w:val="center"/>
                    <w:rPr>
                      <w:sz w:val="28"/>
                    </w:rPr>
                  </w:pPr>
                  <w:r w:rsidRPr="00FE2866">
                    <w:rPr>
                      <w:sz w:val="28"/>
                    </w:rPr>
                    <w:t>от _____№_______</w:t>
                  </w:r>
                </w:p>
              </w:txbxContent>
            </v:textbox>
          </v:shape>
        </w:pict>
      </w:r>
    </w:p>
    <w:p w:rsidR="00FE2866" w:rsidRDefault="00FE2866" w:rsidP="00FE2866">
      <w:pPr>
        <w:snapToGrid w:val="0"/>
        <w:ind w:left="885"/>
        <w:jc w:val="right"/>
        <w:rPr>
          <w:sz w:val="28"/>
          <w:szCs w:val="28"/>
        </w:rPr>
      </w:pPr>
    </w:p>
    <w:p w:rsidR="00FE2866" w:rsidRDefault="00FE2866" w:rsidP="00FE2866">
      <w:pPr>
        <w:snapToGrid w:val="0"/>
        <w:ind w:left="885"/>
        <w:jc w:val="right"/>
        <w:rPr>
          <w:sz w:val="28"/>
          <w:szCs w:val="28"/>
        </w:rPr>
      </w:pPr>
    </w:p>
    <w:p w:rsidR="00FE2866" w:rsidRDefault="00FE2866" w:rsidP="00C53C04">
      <w:pPr>
        <w:jc w:val="center"/>
        <w:rPr>
          <w:sz w:val="28"/>
          <w:szCs w:val="28"/>
        </w:rPr>
      </w:pPr>
    </w:p>
    <w:p w:rsidR="00FE2866" w:rsidRDefault="00FE2866" w:rsidP="00C53C04">
      <w:pPr>
        <w:jc w:val="center"/>
        <w:rPr>
          <w:sz w:val="28"/>
          <w:szCs w:val="28"/>
        </w:rPr>
      </w:pPr>
    </w:p>
    <w:p w:rsidR="00C53C04" w:rsidRDefault="00C53C04" w:rsidP="00C53C04">
      <w:pPr>
        <w:spacing w:line="228" w:lineRule="auto"/>
        <w:jc w:val="right"/>
        <w:rPr>
          <w:sz w:val="28"/>
          <w:szCs w:val="28"/>
        </w:rPr>
      </w:pPr>
    </w:p>
    <w:p w:rsidR="004C65CB" w:rsidRDefault="004C65CB" w:rsidP="004C65CB">
      <w:pPr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4C65CB" w:rsidRDefault="004C65CB" w:rsidP="004C65CB">
      <w:pPr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рабочих групп антитеррористической </w:t>
      </w:r>
    </w:p>
    <w:p w:rsidR="004C65CB" w:rsidRDefault="004C65CB" w:rsidP="004C65CB">
      <w:pPr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комиссии Сальского района и их руководителей</w:t>
      </w:r>
    </w:p>
    <w:p w:rsidR="004C65CB" w:rsidRDefault="004C65CB" w:rsidP="004C65CB">
      <w:pPr>
        <w:spacing w:line="228" w:lineRule="auto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0"/>
        <w:gridCol w:w="4183"/>
        <w:gridCol w:w="4988"/>
      </w:tblGrid>
      <w:tr w:rsidR="004C65C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4C65CB" w:rsidRDefault="004C65CB" w:rsidP="004C65CB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рабочей группы</w:t>
            </w: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</w:t>
            </w:r>
          </w:p>
          <w:p w:rsidR="004C65CB" w:rsidRDefault="004C65CB" w:rsidP="004C65CB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рабочей группы</w:t>
            </w:r>
          </w:p>
        </w:tc>
      </w:tr>
    </w:tbl>
    <w:p w:rsidR="004C65CB" w:rsidRDefault="004C65CB" w:rsidP="004C65CB">
      <w:pPr>
        <w:spacing w:line="228" w:lineRule="auto"/>
        <w:rPr>
          <w:sz w:val="2"/>
          <w:szCs w:val="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7"/>
        <w:gridCol w:w="4179"/>
        <w:gridCol w:w="4980"/>
      </w:tblGrid>
      <w:tr w:rsidR="004C65CB">
        <w:trPr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C65C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numPr>
                <w:ilvl w:val="0"/>
                <w:numId w:val="3"/>
              </w:numPr>
              <w:snapToGrid w:val="0"/>
              <w:spacing w:line="228" w:lineRule="auto"/>
              <w:ind w:firstLine="231"/>
              <w:jc w:val="center"/>
              <w:rPr>
                <w:sz w:val="28"/>
                <w:szCs w:val="28"/>
              </w:rPr>
            </w:pP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uppressAutoHyphens/>
              <w:autoSpaceDE w:val="0"/>
              <w:snapToGrid w:val="0"/>
              <w:jc w:val="both"/>
              <w:rPr>
                <w:rFonts w:eastAsia="TimesNewRomanPSMT"/>
                <w:color w:val="000000"/>
                <w:sz w:val="28"/>
                <w:szCs w:val="28"/>
              </w:rPr>
            </w:pPr>
            <w:r>
              <w:rPr>
                <w:rFonts w:eastAsia="TimesNewRomanPSMT"/>
                <w:color w:val="000000"/>
                <w:sz w:val="28"/>
                <w:szCs w:val="28"/>
              </w:rPr>
              <w:t>Профилактика террористических угроз на территории объектов торговли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3F3056">
              <w:rPr>
                <w:sz w:val="28"/>
                <w:szCs w:val="28"/>
              </w:rPr>
              <w:t>Дума Светлана Павловна</w:t>
            </w:r>
            <w:r>
              <w:rPr>
                <w:sz w:val="28"/>
                <w:szCs w:val="28"/>
              </w:rPr>
              <w:t xml:space="preserve"> – </w:t>
            </w:r>
            <w:r w:rsidRPr="003F3056">
              <w:rPr>
                <w:sz w:val="28"/>
                <w:szCs w:val="28"/>
              </w:rPr>
              <w:t xml:space="preserve"> заместитель главы Администрации по экономике и инвестиционной политике</w:t>
            </w:r>
          </w:p>
          <w:p w:rsidR="004C65CB" w:rsidRPr="003F3056" w:rsidRDefault="004C65CB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C65C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numPr>
                <w:ilvl w:val="0"/>
                <w:numId w:val="3"/>
              </w:numPr>
              <w:snapToGrid w:val="0"/>
              <w:ind w:firstLine="231"/>
              <w:jc w:val="center"/>
              <w:rPr>
                <w:sz w:val="28"/>
                <w:szCs w:val="28"/>
              </w:rPr>
            </w:pP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uppressAutoHyphens/>
              <w:autoSpaceDE w:val="0"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Профилактика террористических угроз на объектах здравоохране</w:t>
            </w:r>
            <w:r>
              <w:rPr>
                <w:color w:val="000000"/>
                <w:sz w:val="28"/>
                <w:szCs w:val="28"/>
              </w:rPr>
              <w:softHyphen/>
              <w:t>ния, культуры, спорта и социального развития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5CB" w:rsidRPr="00DF754E" w:rsidRDefault="004C65CB" w:rsidP="004C65CB">
            <w:pPr>
              <w:suppressAutoHyphens/>
              <w:snapToGrid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Чебанная Зинаида Алексеевна – </w:t>
            </w:r>
            <w:r w:rsidRPr="00B65E9A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B65E9A"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t>Администрации по социальным вопросам</w:t>
            </w:r>
          </w:p>
        </w:tc>
      </w:tr>
      <w:tr w:rsidR="004C65C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numPr>
                <w:ilvl w:val="0"/>
                <w:numId w:val="3"/>
              </w:numPr>
              <w:snapToGrid w:val="0"/>
              <w:ind w:firstLine="231"/>
              <w:jc w:val="center"/>
              <w:rPr>
                <w:sz w:val="28"/>
                <w:szCs w:val="28"/>
              </w:rPr>
            </w:pP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uppressAutoHyphens/>
              <w:snapToGrid w:val="0"/>
              <w:jc w:val="both"/>
              <w:rPr>
                <w:rFonts w:eastAsia="TimesNewRomanPSMT"/>
                <w:color w:val="000000"/>
                <w:sz w:val="28"/>
                <w:szCs w:val="28"/>
              </w:rPr>
            </w:pPr>
            <w:r>
              <w:rPr>
                <w:rFonts w:eastAsia="TimesNewRomanPSMT"/>
                <w:color w:val="000000"/>
                <w:sz w:val="28"/>
                <w:szCs w:val="28"/>
              </w:rPr>
              <w:t xml:space="preserve">Профилактика террористических угроз на </w:t>
            </w:r>
            <w:r>
              <w:rPr>
                <w:color w:val="000000"/>
                <w:sz w:val="28"/>
                <w:szCs w:val="28"/>
              </w:rPr>
              <w:t xml:space="preserve">объектах </w:t>
            </w:r>
            <w:r>
              <w:rPr>
                <w:rFonts w:eastAsia="TimesNewRomanPSMT"/>
                <w:color w:val="000000"/>
                <w:sz w:val="28"/>
                <w:szCs w:val="28"/>
              </w:rPr>
              <w:t>жизнеобеспечения,  ЖКХ, транспорта, связи и ТЭК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5CB" w:rsidRDefault="00E71AD3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Полянин Александр Сергеевич </w:t>
            </w:r>
            <w:r w:rsidR="004C65CB">
              <w:rPr>
                <w:color w:val="000000"/>
                <w:sz w:val="28"/>
                <w:szCs w:val="28"/>
              </w:rPr>
              <w:t>–</w:t>
            </w:r>
            <w:r w:rsidR="004C65CB">
              <w:rPr>
                <w:sz w:val="28"/>
                <w:szCs w:val="28"/>
              </w:rPr>
              <w:t xml:space="preserve"> заместитель главы Администрации </w:t>
            </w:r>
            <w:r w:rsidR="004C65CB" w:rsidRPr="00021942">
              <w:rPr>
                <w:sz w:val="28"/>
                <w:szCs w:val="28"/>
              </w:rPr>
              <w:t>по муниципальному хозяйству, строительству и капитальному ремонту</w:t>
            </w:r>
          </w:p>
          <w:p w:rsidR="004C65CB" w:rsidRDefault="004C65CB" w:rsidP="004C65CB">
            <w:pPr>
              <w:suppressAutoHyphens/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C65C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numPr>
                <w:ilvl w:val="0"/>
                <w:numId w:val="3"/>
              </w:numPr>
              <w:snapToGrid w:val="0"/>
              <w:ind w:firstLine="231"/>
              <w:jc w:val="center"/>
              <w:rPr>
                <w:sz w:val="28"/>
                <w:szCs w:val="28"/>
              </w:rPr>
            </w:pP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uppressAutoHyphens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Профилактика террористических угроз на объектах образования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uppressAutoHyphens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Сенченко Марина Евгеньевна –  начальник управления образования Сальского района</w:t>
            </w:r>
          </w:p>
          <w:p w:rsidR="004C65CB" w:rsidRDefault="004C65CB" w:rsidP="004C65CB">
            <w:pPr>
              <w:suppressAutoHyphens/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C65C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numPr>
                <w:ilvl w:val="0"/>
                <w:numId w:val="3"/>
              </w:numPr>
              <w:snapToGrid w:val="0"/>
              <w:ind w:firstLine="231"/>
              <w:jc w:val="center"/>
              <w:rPr>
                <w:sz w:val="28"/>
                <w:szCs w:val="28"/>
              </w:rPr>
            </w:pP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uppressAutoHyphens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Профилактика террористических угроз на потенциально-опасных объектах 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5CB" w:rsidRDefault="004C65CB" w:rsidP="004C65CB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Сидоров Роман Геннадьевич –  </w:t>
            </w:r>
            <w:r>
              <w:rPr>
                <w:sz w:val="28"/>
                <w:szCs w:val="28"/>
              </w:rPr>
              <w:t>начальник МБУ Сальского района «Управление по предупреждению и ликвидации чрезвычайных ситуаций»</w:t>
            </w:r>
          </w:p>
        </w:tc>
      </w:tr>
    </w:tbl>
    <w:p w:rsidR="00C53C04" w:rsidRDefault="00C53C04" w:rsidP="00C53C04">
      <w:pPr>
        <w:jc w:val="center"/>
        <w:rPr>
          <w:sz w:val="28"/>
        </w:rPr>
      </w:pPr>
    </w:p>
    <w:p w:rsidR="00C53C04" w:rsidRDefault="00C53C04" w:rsidP="00C53C04">
      <w:pPr>
        <w:rPr>
          <w:sz w:val="28"/>
        </w:rPr>
      </w:pPr>
    </w:p>
    <w:p w:rsidR="005B7EFD" w:rsidRDefault="005B7EFD" w:rsidP="00C53C04">
      <w:pPr>
        <w:rPr>
          <w:sz w:val="28"/>
        </w:rPr>
      </w:pPr>
    </w:p>
    <w:p w:rsidR="00C53C04" w:rsidRDefault="00C53C04" w:rsidP="00C53C04">
      <w:pPr>
        <w:rPr>
          <w:sz w:val="28"/>
        </w:rPr>
      </w:pPr>
      <w:r>
        <w:rPr>
          <w:sz w:val="28"/>
        </w:rPr>
        <w:t xml:space="preserve">Начальник общего отдела                                                                 </w:t>
      </w:r>
      <w:r w:rsidR="00AA27BB">
        <w:rPr>
          <w:sz w:val="28"/>
        </w:rPr>
        <w:t xml:space="preserve">      </w:t>
      </w:r>
      <w:r w:rsidR="005B7EFD">
        <w:rPr>
          <w:sz w:val="28"/>
        </w:rPr>
        <w:t xml:space="preserve"> Л.И. Цирина</w:t>
      </w:r>
    </w:p>
    <w:p w:rsidR="00E57DA9" w:rsidRDefault="00470ECE" w:rsidP="005B7EFD">
      <w:pPr>
        <w:ind w:left="4536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29" type="#_x0000_t202" style="position:absolute;left:0;text-align:left;margin-left:354.05pt;margin-top:35.9pt;width:139.5pt;height:92.25pt;z-index:251659264" strokecolor="white">
            <v:textbox style="mso-next-textbox:#_x0000_s1029">
              <w:txbxContent>
                <w:p w:rsidR="00470ECE" w:rsidRPr="005B7EFD" w:rsidRDefault="00470ECE" w:rsidP="005B7EFD"/>
              </w:txbxContent>
            </v:textbox>
          </v:shape>
        </w:pict>
      </w:r>
    </w:p>
    <w:sectPr w:rsidR="00E57DA9" w:rsidSect="00AA27BB">
      <w:pgSz w:w="11906" w:h="16820"/>
      <w:pgMar w:top="1135" w:right="849" w:bottom="1418" w:left="1304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050"/>
        </w:tabs>
        <w:ind w:left="1050" w:hanging="360"/>
      </w:pPr>
    </w:lvl>
  </w:abstractNum>
  <w:abstractNum w:abstractNumId="2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57" w:firstLine="113"/>
      </w:pPr>
      <w:rPr>
        <w:rFonts w:ascii="Times New Roman" w:hAnsi="Times New Roman"/>
        <w:b w:val="0"/>
        <w:i w:val="0"/>
        <w:sz w:val="28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-16560"/>
        </w:tabs>
        <w:ind w:left="-16560" w:hanging="360"/>
      </w:pPr>
    </w:lvl>
    <w:lvl w:ilvl="1">
      <w:start w:val="1"/>
      <w:numFmt w:val="decimal"/>
      <w:lvlText w:val="%2."/>
      <w:lvlJc w:val="left"/>
      <w:pPr>
        <w:tabs>
          <w:tab w:val="num" w:pos="-16200"/>
        </w:tabs>
        <w:ind w:left="-16200" w:hanging="360"/>
      </w:pPr>
    </w:lvl>
    <w:lvl w:ilvl="2">
      <w:start w:val="1"/>
      <w:numFmt w:val="decimal"/>
      <w:lvlText w:val="%3."/>
      <w:lvlJc w:val="left"/>
      <w:pPr>
        <w:tabs>
          <w:tab w:val="num" w:pos="-15840"/>
        </w:tabs>
        <w:ind w:left="-15840" w:hanging="360"/>
      </w:pPr>
    </w:lvl>
    <w:lvl w:ilvl="3">
      <w:start w:val="1"/>
      <w:numFmt w:val="decimal"/>
      <w:lvlText w:val="%4."/>
      <w:lvlJc w:val="left"/>
      <w:pPr>
        <w:tabs>
          <w:tab w:val="num" w:pos="-15480"/>
        </w:tabs>
        <w:ind w:left="-15480" w:hanging="360"/>
      </w:pPr>
    </w:lvl>
    <w:lvl w:ilvl="4">
      <w:start w:val="1"/>
      <w:numFmt w:val="decimal"/>
      <w:lvlText w:val="%5."/>
      <w:lvlJc w:val="left"/>
      <w:pPr>
        <w:tabs>
          <w:tab w:val="num" w:pos="-15120"/>
        </w:tabs>
        <w:ind w:left="-15120" w:hanging="360"/>
      </w:pPr>
    </w:lvl>
    <w:lvl w:ilvl="5">
      <w:start w:val="1"/>
      <w:numFmt w:val="decimal"/>
      <w:lvlText w:val="%6."/>
      <w:lvlJc w:val="left"/>
      <w:pPr>
        <w:tabs>
          <w:tab w:val="num" w:pos="-14760"/>
        </w:tabs>
        <w:ind w:left="-14760" w:hanging="360"/>
      </w:pPr>
    </w:lvl>
    <w:lvl w:ilvl="6">
      <w:start w:val="1"/>
      <w:numFmt w:val="decimal"/>
      <w:lvlText w:val="%7."/>
      <w:lvlJc w:val="left"/>
      <w:pPr>
        <w:tabs>
          <w:tab w:val="num" w:pos="-14400"/>
        </w:tabs>
        <w:ind w:left="-14400" w:hanging="360"/>
      </w:pPr>
    </w:lvl>
    <w:lvl w:ilvl="7">
      <w:start w:val="1"/>
      <w:numFmt w:val="decimal"/>
      <w:lvlText w:val="%8."/>
      <w:lvlJc w:val="left"/>
      <w:pPr>
        <w:tabs>
          <w:tab w:val="num" w:pos="-14040"/>
        </w:tabs>
        <w:ind w:left="-14040" w:hanging="360"/>
      </w:pPr>
    </w:lvl>
    <w:lvl w:ilvl="8">
      <w:start w:val="1"/>
      <w:numFmt w:val="decimal"/>
      <w:lvlText w:val="%9."/>
      <w:lvlJc w:val="left"/>
      <w:pPr>
        <w:tabs>
          <w:tab w:val="num" w:pos="-13680"/>
        </w:tabs>
        <w:ind w:left="-13680" w:hanging="360"/>
      </w:pPr>
    </w:lvl>
  </w:abstractNum>
  <w:abstractNum w:abstractNumId="4">
    <w:nsid w:val="55DB086F"/>
    <w:multiLevelType w:val="hybridMultilevel"/>
    <w:tmpl w:val="10C47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2437E"/>
    <w:multiLevelType w:val="hybridMultilevel"/>
    <w:tmpl w:val="2684F0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C53C04"/>
    <w:rsid w:val="000024E4"/>
    <w:rsid w:val="0001757A"/>
    <w:rsid w:val="00021942"/>
    <w:rsid w:val="000444ED"/>
    <w:rsid w:val="0016108B"/>
    <w:rsid w:val="00164E78"/>
    <w:rsid w:val="001F5CF1"/>
    <w:rsid w:val="00233ECD"/>
    <w:rsid w:val="00281B84"/>
    <w:rsid w:val="002874E8"/>
    <w:rsid w:val="002D0FB0"/>
    <w:rsid w:val="0037182A"/>
    <w:rsid w:val="003E0CF8"/>
    <w:rsid w:val="003F3056"/>
    <w:rsid w:val="004347DC"/>
    <w:rsid w:val="00436A6D"/>
    <w:rsid w:val="0044411E"/>
    <w:rsid w:val="00451FD8"/>
    <w:rsid w:val="00466C9E"/>
    <w:rsid w:val="00470ECE"/>
    <w:rsid w:val="004753CC"/>
    <w:rsid w:val="004C65CB"/>
    <w:rsid w:val="00512148"/>
    <w:rsid w:val="0053249C"/>
    <w:rsid w:val="00563D9C"/>
    <w:rsid w:val="005A2FB3"/>
    <w:rsid w:val="005B51E8"/>
    <w:rsid w:val="005B7EFD"/>
    <w:rsid w:val="006A319A"/>
    <w:rsid w:val="006B0A3E"/>
    <w:rsid w:val="00735545"/>
    <w:rsid w:val="00740C23"/>
    <w:rsid w:val="007E63C4"/>
    <w:rsid w:val="0092784D"/>
    <w:rsid w:val="00991574"/>
    <w:rsid w:val="009A21EE"/>
    <w:rsid w:val="00A51E69"/>
    <w:rsid w:val="00AA27BB"/>
    <w:rsid w:val="00B13743"/>
    <w:rsid w:val="00B65E9A"/>
    <w:rsid w:val="00BA4442"/>
    <w:rsid w:val="00BA4B08"/>
    <w:rsid w:val="00C53C04"/>
    <w:rsid w:val="00D40BB3"/>
    <w:rsid w:val="00D65A3B"/>
    <w:rsid w:val="00DF754E"/>
    <w:rsid w:val="00E57DA9"/>
    <w:rsid w:val="00E715DA"/>
    <w:rsid w:val="00E71AD3"/>
    <w:rsid w:val="00E72DCD"/>
    <w:rsid w:val="00EC01E4"/>
    <w:rsid w:val="00F15925"/>
    <w:rsid w:val="00F16315"/>
    <w:rsid w:val="00F52A05"/>
    <w:rsid w:val="00F97AA3"/>
    <w:rsid w:val="00FB4732"/>
    <w:rsid w:val="00FD1BCF"/>
    <w:rsid w:val="00FE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C04"/>
    <w:rPr>
      <w:lang w:eastAsia="ar-SA"/>
    </w:rPr>
  </w:style>
  <w:style w:type="paragraph" w:styleId="1">
    <w:name w:val="heading 1"/>
    <w:basedOn w:val="a"/>
    <w:next w:val="a"/>
    <w:qFormat/>
    <w:rsid w:val="00C53C04"/>
    <w:pPr>
      <w:keepNext/>
      <w:numPr>
        <w:numId w:val="1"/>
      </w:numPr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C53C0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C53C04"/>
    <w:pPr>
      <w:keepNext/>
      <w:numPr>
        <w:ilvl w:val="2"/>
        <w:numId w:val="1"/>
      </w:numPr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53C0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C53C0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C53C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4z0">
    <w:name w:val="WW8Num4z0"/>
    <w:rsid w:val="00C53C04"/>
    <w:rPr>
      <w:rFonts w:ascii="Times New Roman" w:hAnsi="Times New Roman" w:cs="Times New Roman"/>
    </w:rPr>
  </w:style>
  <w:style w:type="character" w:customStyle="1" w:styleId="WW8Num5z0">
    <w:name w:val="WW8Num5z0"/>
    <w:rsid w:val="00C53C04"/>
    <w:rPr>
      <w:rFonts w:ascii="Times New Roman" w:hAnsi="Times New Roman" w:cs="Times New Roman"/>
    </w:rPr>
  </w:style>
  <w:style w:type="character" w:customStyle="1" w:styleId="WW8Num7z0">
    <w:name w:val="WW8Num7z0"/>
    <w:rsid w:val="00C53C04"/>
    <w:rPr>
      <w:rFonts w:ascii="Times New Roman" w:hAnsi="Times New Roman" w:cs="Times New Roman"/>
    </w:rPr>
  </w:style>
  <w:style w:type="character" w:customStyle="1" w:styleId="WW8Num8z0">
    <w:name w:val="WW8Num8z0"/>
    <w:rsid w:val="00C53C04"/>
    <w:rPr>
      <w:rFonts w:ascii="Times New Roman" w:hAnsi="Times New Roman" w:cs="Times New Roman"/>
    </w:rPr>
  </w:style>
  <w:style w:type="character" w:customStyle="1" w:styleId="WW8Num10z0">
    <w:name w:val="WW8Num10z0"/>
    <w:rsid w:val="00C53C04"/>
    <w:rPr>
      <w:rFonts w:ascii="Times New Roman" w:hAnsi="Times New Roman" w:cs="Times New Roman"/>
    </w:rPr>
  </w:style>
  <w:style w:type="character" w:customStyle="1" w:styleId="WW8Num13z0">
    <w:name w:val="WW8Num13z0"/>
    <w:rsid w:val="00C53C04"/>
    <w:rPr>
      <w:rFonts w:ascii="Times New Roman" w:hAnsi="Times New Roman" w:cs="Times New Roman"/>
    </w:rPr>
  </w:style>
  <w:style w:type="character" w:customStyle="1" w:styleId="WW8Num15z0">
    <w:name w:val="WW8Num15z0"/>
    <w:rsid w:val="00C53C04"/>
    <w:rPr>
      <w:rFonts w:ascii="Times New Roman" w:hAnsi="Times New Roman"/>
      <w:b w:val="0"/>
      <w:i w:val="0"/>
      <w:sz w:val="28"/>
    </w:rPr>
  </w:style>
  <w:style w:type="character" w:customStyle="1" w:styleId="WW8Num16z0">
    <w:name w:val="WW8Num16z0"/>
    <w:rsid w:val="00C53C04"/>
    <w:rPr>
      <w:rFonts w:ascii="Symbol" w:hAnsi="Symbol"/>
    </w:rPr>
  </w:style>
  <w:style w:type="character" w:customStyle="1" w:styleId="WW8Num16z1">
    <w:name w:val="WW8Num16z1"/>
    <w:rsid w:val="00C53C04"/>
    <w:rPr>
      <w:rFonts w:ascii="Courier New" w:hAnsi="Courier New" w:cs="Courier New"/>
    </w:rPr>
  </w:style>
  <w:style w:type="character" w:customStyle="1" w:styleId="WW8Num16z2">
    <w:name w:val="WW8Num16z2"/>
    <w:rsid w:val="00C53C04"/>
    <w:rPr>
      <w:rFonts w:ascii="Wingdings" w:hAnsi="Wingdings"/>
    </w:rPr>
  </w:style>
  <w:style w:type="character" w:customStyle="1" w:styleId="WW8NumSt10z0">
    <w:name w:val="WW8NumSt10z0"/>
    <w:rsid w:val="00C53C04"/>
    <w:rPr>
      <w:rFonts w:ascii="Times New Roman" w:hAnsi="Times New Roman" w:cs="Times New Roman"/>
    </w:rPr>
  </w:style>
  <w:style w:type="character" w:customStyle="1" w:styleId="WW8NumSt11z0">
    <w:name w:val="WW8NumSt11z0"/>
    <w:rsid w:val="00C53C04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C53C04"/>
  </w:style>
  <w:style w:type="character" w:styleId="a3">
    <w:name w:val="page number"/>
    <w:basedOn w:val="10"/>
    <w:rsid w:val="00C53C04"/>
  </w:style>
  <w:style w:type="character" w:customStyle="1" w:styleId="a4">
    <w:name w:val="Символ нумерации"/>
    <w:rsid w:val="00C53C04"/>
  </w:style>
  <w:style w:type="paragraph" w:customStyle="1" w:styleId="a5">
    <w:name w:val="Заголовок"/>
    <w:basedOn w:val="a"/>
    <w:next w:val="a6"/>
    <w:rsid w:val="00C53C0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C53C04"/>
    <w:pPr>
      <w:jc w:val="both"/>
    </w:pPr>
    <w:rPr>
      <w:sz w:val="24"/>
    </w:rPr>
  </w:style>
  <w:style w:type="paragraph" w:styleId="a7">
    <w:name w:val="List"/>
    <w:basedOn w:val="a6"/>
    <w:rsid w:val="00C53C04"/>
    <w:rPr>
      <w:rFonts w:ascii="Arial" w:hAnsi="Arial" w:cs="Mangal"/>
    </w:rPr>
  </w:style>
  <w:style w:type="paragraph" w:customStyle="1" w:styleId="11">
    <w:name w:val="Название1"/>
    <w:basedOn w:val="a"/>
    <w:rsid w:val="00C53C04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2">
    <w:name w:val="Указатель1"/>
    <w:basedOn w:val="a"/>
    <w:rsid w:val="00C53C04"/>
    <w:pPr>
      <w:suppressLineNumbers/>
    </w:pPr>
    <w:rPr>
      <w:rFonts w:ascii="Arial" w:hAnsi="Arial" w:cs="Mangal"/>
    </w:rPr>
  </w:style>
  <w:style w:type="paragraph" w:styleId="a8">
    <w:name w:val="header"/>
    <w:basedOn w:val="a"/>
    <w:rsid w:val="00C53C04"/>
    <w:pPr>
      <w:tabs>
        <w:tab w:val="center" w:pos="4703"/>
        <w:tab w:val="right" w:pos="9406"/>
      </w:tabs>
    </w:pPr>
  </w:style>
  <w:style w:type="paragraph" w:customStyle="1" w:styleId="BodyText2">
    <w:name w:val="Body Text 2"/>
    <w:basedOn w:val="a"/>
    <w:rsid w:val="00C53C04"/>
    <w:pPr>
      <w:ind w:right="57" w:firstLine="709"/>
      <w:jc w:val="both"/>
    </w:pPr>
    <w:rPr>
      <w:sz w:val="28"/>
    </w:rPr>
  </w:style>
  <w:style w:type="paragraph" w:styleId="a9">
    <w:name w:val="footer"/>
    <w:basedOn w:val="a"/>
    <w:rsid w:val="00C53C04"/>
    <w:pPr>
      <w:tabs>
        <w:tab w:val="center" w:pos="4703"/>
        <w:tab w:val="right" w:pos="9406"/>
      </w:tabs>
    </w:pPr>
  </w:style>
  <w:style w:type="paragraph" w:customStyle="1" w:styleId="WW-BodyText2">
    <w:name w:val="WW-Body Text 2"/>
    <w:basedOn w:val="a"/>
    <w:rsid w:val="00C53C04"/>
    <w:pPr>
      <w:ind w:firstLine="708"/>
      <w:jc w:val="both"/>
    </w:pPr>
    <w:rPr>
      <w:sz w:val="28"/>
    </w:rPr>
  </w:style>
  <w:style w:type="paragraph" w:customStyle="1" w:styleId="WW-BodyText21">
    <w:name w:val="WW-Body Text 21"/>
    <w:basedOn w:val="a"/>
    <w:rsid w:val="00C53C04"/>
    <w:pPr>
      <w:jc w:val="both"/>
    </w:pPr>
    <w:rPr>
      <w:sz w:val="28"/>
    </w:rPr>
  </w:style>
  <w:style w:type="paragraph" w:customStyle="1" w:styleId="BodyTextIndent2">
    <w:name w:val="Body Text Indent 2"/>
    <w:basedOn w:val="a"/>
    <w:rsid w:val="00C53C04"/>
    <w:pPr>
      <w:ind w:firstLine="360"/>
      <w:jc w:val="both"/>
    </w:pPr>
    <w:rPr>
      <w:sz w:val="28"/>
    </w:rPr>
  </w:style>
  <w:style w:type="paragraph" w:customStyle="1" w:styleId="21">
    <w:name w:val="Основной текст 21"/>
    <w:basedOn w:val="a"/>
    <w:rsid w:val="00C53C04"/>
    <w:pPr>
      <w:spacing w:after="120" w:line="480" w:lineRule="auto"/>
    </w:pPr>
  </w:style>
  <w:style w:type="paragraph" w:styleId="aa">
    <w:name w:val="Balloon Text"/>
    <w:basedOn w:val="a"/>
    <w:rsid w:val="00C53C04"/>
    <w:rPr>
      <w:rFonts w:ascii="Tahoma" w:hAnsi="Tahoma" w:cs="Tahoma"/>
      <w:sz w:val="16"/>
      <w:szCs w:val="16"/>
    </w:rPr>
  </w:style>
  <w:style w:type="paragraph" w:customStyle="1" w:styleId="ab">
    <w:name w:val=" Знак Знак"/>
    <w:basedOn w:val="a"/>
    <w:rsid w:val="00C53C04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3">
    <w:name w:val="Знак1"/>
    <w:basedOn w:val="a"/>
    <w:rsid w:val="00C53C04"/>
    <w:pPr>
      <w:spacing w:before="100" w:after="100"/>
    </w:pPr>
    <w:rPr>
      <w:rFonts w:ascii="Tahoma" w:hAnsi="Tahoma"/>
      <w:lang w:val="en-US"/>
    </w:rPr>
  </w:style>
  <w:style w:type="paragraph" w:customStyle="1" w:styleId="ac">
    <w:name w:val="Знак Знак Знак Знак"/>
    <w:basedOn w:val="a"/>
    <w:rsid w:val="00C53C04"/>
    <w:pPr>
      <w:spacing w:before="100" w:after="100"/>
    </w:pPr>
    <w:rPr>
      <w:rFonts w:ascii="Tahoma" w:hAnsi="Tahoma" w:cs="Tahoma"/>
      <w:lang w:val="en-US"/>
    </w:rPr>
  </w:style>
  <w:style w:type="paragraph" w:customStyle="1" w:styleId="ConsPlusNormal">
    <w:name w:val="ConsPlusNormal"/>
    <w:rsid w:val="00C53C0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d">
    <w:name w:val="Содержимое таблицы"/>
    <w:basedOn w:val="a"/>
    <w:rsid w:val="00C53C04"/>
    <w:pPr>
      <w:suppressLineNumbers/>
    </w:pPr>
  </w:style>
  <w:style w:type="paragraph" w:customStyle="1" w:styleId="ae">
    <w:name w:val="Заголовок таблицы"/>
    <w:basedOn w:val="ad"/>
    <w:rsid w:val="00C53C04"/>
    <w:pPr>
      <w:jc w:val="center"/>
    </w:pPr>
    <w:rPr>
      <w:b/>
      <w:bCs/>
    </w:rPr>
  </w:style>
  <w:style w:type="character" w:styleId="af">
    <w:name w:val="Emphasis"/>
    <w:qFormat/>
    <w:rsid w:val="00C53C04"/>
    <w:rPr>
      <w:i/>
      <w:iCs/>
    </w:rPr>
  </w:style>
  <w:style w:type="paragraph" w:styleId="af0">
    <w:name w:val="Normal (Web)"/>
    <w:basedOn w:val="a"/>
    <w:rsid w:val="00E57DA9"/>
    <w:rPr>
      <w:rFonts w:ascii="Tahoma" w:hAnsi="Tahoma" w:cs="Tahoma"/>
      <w:color w:val="252525"/>
      <w:sz w:val="24"/>
      <w:szCs w:val="24"/>
      <w:lang w:eastAsia="ru-RU"/>
    </w:rPr>
  </w:style>
  <w:style w:type="paragraph" w:styleId="af1">
    <w:name w:val="Body Text Indent"/>
    <w:basedOn w:val="a"/>
    <w:rsid w:val="00E57DA9"/>
    <w:pPr>
      <w:spacing w:after="120"/>
      <w:ind w:left="283"/>
    </w:pPr>
    <w:rPr>
      <w:lang w:eastAsia="ru-RU"/>
    </w:rPr>
  </w:style>
  <w:style w:type="character" w:customStyle="1" w:styleId="FontStyle12">
    <w:name w:val="Font Style12"/>
    <w:rsid w:val="00E57DA9"/>
    <w:rPr>
      <w:rFonts w:ascii="Times New Roman" w:hAnsi="Times New Roman" w:cs="Times New Roman"/>
      <w:sz w:val="26"/>
      <w:szCs w:val="26"/>
    </w:rPr>
  </w:style>
  <w:style w:type="paragraph" w:customStyle="1" w:styleId="210">
    <w:name w:val=" Знак Знак2 Знак Знак Знак1 Знак Знак Знак Знак Знак Знак Знак Знак Знак Знак Знак Знак Знак Знак Знак Знак Знак Знак Знак Знак Знак Знак Знак Знак Знак"/>
    <w:basedOn w:val="a"/>
    <w:rsid w:val="004C65CB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Приёмная_Распутько</dc:creator>
  <cp:lastModifiedBy>Chistov</cp:lastModifiedBy>
  <cp:revision>2</cp:revision>
  <cp:lastPrinted>2017-07-13T05:29:00Z</cp:lastPrinted>
  <dcterms:created xsi:type="dcterms:W3CDTF">2021-02-06T11:24:00Z</dcterms:created>
  <dcterms:modified xsi:type="dcterms:W3CDTF">2021-02-06T11:24:00Z</dcterms:modified>
</cp:coreProperties>
</file>